
<file path=[Content_Types].xml><?xml version="1.0" encoding="utf-8"?>
<Types xmlns="http://schemas.openxmlformats.org/package/2006/content-types">
  <Override PartName="/customXml/itemProps2.xml" ContentType="application/vnd.openxmlformats-officedocument.customXmlProperties+xml"/>
  <Override PartName="/customXml/itemProps3.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customXml/itemProps4.xml" ContentType="application/vnd.openxmlformats-officedocument.customXmlPropertie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F04EA" w:rsidRPr="00217B36" w:rsidRDefault="00E924C6" w:rsidP="006F04EA">
      <w:pPr>
        <w:jc w:val="both"/>
        <w:rPr>
          <w:rFonts w:ascii="Arial" w:hAnsi="Arial" w:cs="Arial"/>
          <w:b/>
          <w:sz w:val="22"/>
          <w:szCs w:val="22"/>
          <w:u w:val="single"/>
        </w:rPr>
      </w:pPr>
      <w:r w:rsidRPr="00217B36">
        <w:rPr>
          <w:rFonts w:ascii="Arial" w:hAnsi="Arial" w:cs="Arial"/>
          <w:b/>
          <w:sz w:val="22"/>
          <w:szCs w:val="22"/>
          <w:u w:val="single"/>
        </w:rPr>
        <w:t>Overview</w:t>
      </w:r>
    </w:p>
    <w:p w:rsidR="006F04EA" w:rsidRPr="002E7AFC" w:rsidRDefault="006F04EA" w:rsidP="006F04EA">
      <w:pPr>
        <w:jc w:val="both"/>
        <w:rPr>
          <w:rFonts w:ascii="Arial" w:hAnsi="Arial" w:cs="Arial"/>
        </w:rPr>
      </w:pPr>
    </w:p>
    <w:p w:rsidR="00E924C6" w:rsidRPr="00217B36" w:rsidRDefault="006F04EA" w:rsidP="006F04EA">
      <w:pPr>
        <w:jc w:val="both"/>
        <w:rPr>
          <w:rFonts w:ascii="Arial" w:hAnsi="Arial" w:cs="Arial"/>
          <w:sz w:val="22"/>
          <w:szCs w:val="22"/>
        </w:rPr>
      </w:pPr>
      <w:r w:rsidRPr="00217B36">
        <w:rPr>
          <w:rFonts w:ascii="Arial" w:hAnsi="Arial" w:cs="Arial"/>
          <w:sz w:val="22"/>
          <w:szCs w:val="22"/>
        </w:rPr>
        <w:t xml:space="preserve">The Event Management Software, or EMS, </w:t>
      </w:r>
      <w:r w:rsidR="00E924C6" w:rsidRPr="00217B36">
        <w:rPr>
          <w:rFonts w:ascii="Arial" w:hAnsi="Arial" w:cs="Arial"/>
          <w:sz w:val="22"/>
          <w:szCs w:val="22"/>
        </w:rPr>
        <w:t xml:space="preserve">is part of the </w:t>
      </w:r>
      <w:proofErr w:type="spellStart"/>
      <w:r w:rsidR="00E924C6" w:rsidRPr="00217B36">
        <w:rPr>
          <w:rFonts w:ascii="Arial" w:hAnsi="Arial" w:cs="Arial"/>
          <w:sz w:val="22"/>
          <w:szCs w:val="22"/>
        </w:rPr>
        <w:t>TransSuite</w:t>
      </w:r>
      <w:proofErr w:type="spellEnd"/>
      <w:r w:rsidR="00E924C6" w:rsidRPr="00217B36">
        <w:rPr>
          <w:rFonts w:ascii="Arial" w:hAnsi="Arial" w:cs="Arial"/>
          <w:sz w:val="22"/>
          <w:szCs w:val="22"/>
        </w:rPr>
        <w:t xml:space="preserve"> ATMS software suite that is used to enter and track incident and event information as well as record real-time incident data (TIS devices used, responder arrival times, etc). </w:t>
      </w:r>
    </w:p>
    <w:p w:rsidR="00E924C6" w:rsidRPr="00217B36" w:rsidRDefault="00E924C6" w:rsidP="006F04EA">
      <w:pPr>
        <w:jc w:val="both"/>
        <w:rPr>
          <w:rFonts w:ascii="Arial" w:hAnsi="Arial" w:cs="Arial"/>
          <w:sz w:val="22"/>
          <w:szCs w:val="22"/>
        </w:rPr>
      </w:pPr>
    </w:p>
    <w:p w:rsidR="00E924C6" w:rsidRPr="00217B36" w:rsidRDefault="00E924C6" w:rsidP="006F04EA">
      <w:pPr>
        <w:jc w:val="both"/>
        <w:rPr>
          <w:rFonts w:ascii="Arial" w:hAnsi="Arial" w:cs="Arial"/>
          <w:sz w:val="22"/>
          <w:szCs w:val="22"/>
        </w:rPr>
      </w:pPr>
      <w:r w:rsidRPr="00217B36">
        <w:rPr>
          <w:rFonts w:ascii="Arial" w:hAnsi="Arial" w:cs="Arial"/>
          <w:sz w:val="22"/>
          <w:szCs w:val="22"/>
        </w:rPr>
        <w:t>In addition, traffic related CAD data entered by State Patrol or Milwaukee, Dane and Waukesha County Sheriff’s Departments are automatica</w:t>
      </w:r>
      <w:r w:rsidR="00134A87" w:rsidRPr="00217B36">
        <w:rPr>
          <w:rFonts w:ascii="Arial" w:hAnsi="Arial" w:cs="Arial"/>
          <w:sz w:val="22"/>
          <w:szCs w:val="22"/>
        </w:rPr>
        <w:t xml:space="preserve">lly populated into Event Manger through </w:t>
      </w:r>
      <w:proofErr w:type="spellStart"/>
      <w:r w:rsidR="00134A87" w:rsidRPr="00217B36">
        <w:rPr>
          <w:rFonts w:ascii="Arial" w:hAnsi="Arial" w:cs="Arial"/>
          <w:sz w:val="22"/>
          <w:szCs w:val="22"/>
        </w:rPr>
        <w:t>InterCAD</w:t>
      </w:r>
      <w:proofErr w:type="spellEnd"/>
      <w:r w:rsidR="00134A87" w:rsidRPr="00217B36">
        <w:rPr>
          <w:rFonts w:ascii="Arial" w:hAnsi="Arial" w:cs="Arial"/>
          <w:sz w:val="22"/>
          <w:szCs w:val="22"/>
        </w:rPr>
        <w:t>.</w:t>
      </w:r>
    </w:p>
    <w:p w:rsidR="00E924C6" w:rsidRPr="00217B36" w:rsidRDefault="00E924C6" w:rsidP="006F04EA">
      <w:pPr>
        <w:jc w:val="both"/>
        <w:rPr>
          <w:rFonts w:ascii="Arial" w:hAnsi="Arial" w:cs="Arial"/>
          <w:sz w:val="22"/>
          <w:szCs w:val="22"/>
        </w:rPr>
      </w:pPr>
    </w:p>
    <w:p w:rsidR="00E924C6" w:rsidRPr="00217B36" w:rsidRDefault="00134A87" w:rsidP="006F04EA">
      <w:pPr>
        <w:jc w:val="both"/>
        <w:rPr>
          <w:rFonts w:ascii="Arial" w:hAnsi="Arial" w:cs="Arial"/>
          <w:sz w:val="22"/>
          <w:szCs w:val="22"/>
        </w:rPr>
      </w:pPr>
      <w:r w:rsidRPr="00217B36">
        <w:rPr>
          <w:rFonts w:ascii="Arial" w:hAnsi="Arial" w:cs="Arial"/>
          <w:sz w:val="22"/>
          <w:szCs w:val="22"/>
        </w:rPr>
        <w:t>Incidents entered into Event Manager and confirmed by an operator are sent to the 511 Traveler Information Systems.</w:t>
      </w:r>
    </w:p>
    <w:p w:rsidR="00E924C6" w:rsidRDefault="00E924C6" w:rsidP="006F04EA">
      <w:pPr>
        <w:jc w:val="both"/>
        <w:rPr>
          <w:rFonts w:ascii="Arial" w:hAnsi="Arial" w:cs="Arial"/>
        </w:rPr>
      </w:pPr>
    </w:p>
    <w:p w:rsidR="006F04EA" w:rsidRPr="002E7AFC" w:rsidRDefault="006F04EA" w:rsidP="006F04EA">
      <w:pPr>
        <w:jc w:val="both"/>
        <w:rPr>
          <w:rFonts w:ascii="Arial" w:hAnsi="Arial" w:cs="Arial"/>
        </w:rPr>
      </w:pPr>
    </w:p>
    <w:p w:rsidR="006F04EA" w:rsidRPr="00217B36" w:rsidRDefault="006F04EA" w:rsidP="006F04EA">
      <w:pPr>
        <w:spacing w:after="120"/>
        <w:jc w:val="both"/>
        <w:rPr>
          <w:rFonts w:ascii="Arial" w:hAnsi="Arial" w:cs="Arial"/>
          <w:b/>
          <w:sz w:val="22"/>
          <w:szCs w:val="22"/>
          <w:u w:val="single"/>
        </w:rPr>
      </w:pPr>
      <w:r w:rsidRPr="00217B36">
        <w:rPr>
          <w:rFonts w:ascii="Arial" w:hAnsi="Arial" w:cs="Arial"/>
          <w:b/>
          <w:sz w:val="22"/>
          <w:szCs w:val="22"/>
          <w:u w:val="single"/>
        </w:rPr>
        <w:t>Opening EMS</w:t>
      </w:r>
    </w:p>
    <w:p w:rsidR="006F04EA" w:rsidRPr="002E7AFC" w:rsidRDefault="006F04EA" w:rsidP="006F04EA">
      <w:pPr>
        <w:jc w:val="both"/>
        <w:rPr>
          <w:rFonts w:ascii="Arial" w:hAnsi="Arial" w:cs="Arial"/>
        </w:rPr>
      </w:pPr>
    </w:p>
    <w:p w:rsidR="006F04EA" w:rsidRPr="00217B36" w:rsidRDefault="00134A87" w:rsidP="00134A87">
      <w:pPr>
        <w:ind w:left="900"/>
        <w:jc w:val="both"/>
        <w:rPr>
          <w:rFonts w:ascii="Arial" w:hAnsi="Arial" w:cs="Arial"/>
          <w:sz w:val="22"/>
          <w:szCs w:val="22"/>
        </w:rPr>
      </w:pPr>
      <w:r w:rsidRPr="00217B36">
        <w:rPr>
          <w:rFonts w:ascii="Arial" w:hAnsi="Arial" w:cs="Arial"/>
          <w:noProof/>
          <w:sz w:val="22"/>
          <w:szCs w:val="22"/>
          <w:lang w:eastAsia="en-US"/>
        </w:rPr>
        <w:drawing>
          <wp:anchor distT="0" distB="0" distL="114300" distR="114300" simplePos="0" relativeHeight="251577856" behindDoc="0" locked="0" layoutInCell="1" allowOverlap="1">
            <wp:simplePos x="0" y="0"/>
            <wp:positionH relativeFrom="column">
              <wp:posOffset>19050</wp:posOffset>
            </wp:positionH>
            <wp:positionV relativeFrom="paragraph">
              <wp:posOffset>34925</wp:posOffset>
            </wp:positionV>
            <wp:extent cx="463550" cy="469900"/>
            <wp:effectExtent l="19050" t="0" r="0" b="0"/>
            <wp:wrapNone/>
            <wp:docPr id="2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srcRect l="3094" t="7243" r="94321" b="85556"/>
                    <a:stretch>
                      <a:fillRect/>
                    </a:stretch>
                  </pic:blipFill>
                  <pic:spPr bwMode="auto">
                    <a:xfrm>
                      <a:off x="0" y="0"/>
                      <a:ext cx="463550" cy="469900"/>
                    </a:xfrm>
                    <a:prstGeom prst="rect">
                      <a:avLst/>
                    </a:prstGeom>
                    <a:ln>
                      <a:noFill/>
                    </a:ln>
                    <a:effectLst/>
                  </pic:spPr>
                </pic:pic>
              </a:graphicData>
            </a:graphic>
          </wp:anchor>
        </w:drawing>
      </w:r>
      <w:r w:rsidRPr="00217B36">
        <w:rPr>
          <w:rFonts w:ascii="Arial" w:hAnsi="Arial" w:cs="Arial"/>
          <w:sz w:val="22"/>
          <w:szCs w:val="22"/>
        </w:rPr>
        <w:t>Event Manager can be opened by selecting the “</w:t>
      </w:r>
      <w:proofErr w:type="spellStart"/>
      <w:r w:rsidRPr="00217B36">
        <w:rPr>
          <w:rFonts w:ascii="Arial" w:hAnsi="Arial" w:cs="Arial"/>
          <w:sz w:val="22"/>
          <w:szCs w:val="22"/>
        </w:rPr>
        <w:t>TransSuite</w:t>
      </w:r>
      <w:proofErr w:type="spellEnd"/>
      <w:r w:rsidRPr="00217B36">
        <w:rPr>
          <w:rFonts w:ascii="Arial" w:hAnsi="Arial" w:cs="Arial"/>
          <w:sz w:val="22"/>
          <w:szCs w:val="22"/>
        </w:rPr>
        <w:t xml:space="preserve"> </w:t>
      </w:r>
      <w:proofErr w:type="spellStart"/>
      <w:r w:rsidRPr="00217B36">
        <w:rPr>
          <w:rFonts w:ascii="Arial" w:hAnsi="Arial" w:cs="Arial"/>
          <w:sz w:val="22"/>
          <w:szCs w:val="22"/>
        </w:rPr>
        <w:t>EventMgt</w:t>
      </w:r>
      <w:proofErr w:type="spellEnd"/>
      <w:r w:rsidRPr="00217B36">
        <w:rPr>
          <w:rFonts w:ascii="Arial" w:hAnsi="Arial" w:cs="Arial"/>
          <w:sz w:val="22"/>
          <w:szCs w:val="22"/>
        </w:rPr>
        <w:t xml:space="preserve"> UI” icon on the desktop. If this icon is not available, please see your supervisor or a member of the IT Staff.</w:t>
      </w:r>
      <w:r w:rsidR="00B748D7" w:rsidRPr="00217B36">
        <w:rPr>
          <w:rFonts w:ascii="Arial" w:hAnsi="Arial" w:cs="Arial"/>
          <w:sz w:val="22"/>
          <w:szCs w:val="22"/>
        </w:rPr>
        <w:t xml:space="preserve"> The following window will appear:</w:t>
      </w:r>
    </w:p>
    <w:p w:rsidR="006F04EA" w:rsidRPr="002E7AFC" w:rsidRDefault="006F04EA" w:rsidP="006F04EA">
      <w:pPr>
        <w:jc w:val="both"/>
        <w:rPr>
          <w:rFonts w:ascii="Arial" w:hAnsi="Arial" w:cs="Arial"/>
        </w:rPr>
      </w:pPr>
    </w:p>
    <w:p w:rsidR="006F04EA" w:rsidRPr="002E7AFC" w:rsidRDefault="00B748D7" w:rsidP="006F04EA">
      <w:pPr>
        <w:jc w:val="both"/>
        <w:rPr>
          <w:rFonts w:ascii="Arial" w:hAnsi="Arial" w:cs="Arial"/>
        </w:rPr>
      </w:pPr>
      <w:r w:rsidRPr="002E7AFC">
        <w:rPr>
          <w:rFonts w:ascii="Arial" w:hAnsi="Arial" w:cs="Arial"/>
          <w:noProof/>
          <w:lang w:eastAsia="en-US"/>
        </w:rPr>
        <w:drawing>
          <wp:inline distT="0" distB="0" distL="0" distR="0">
            <wp:extent cx="4870450" cy="3769916"/>
            <wp:effectExtent l="19050" t="0" r="6350" b="0"/>
            <wp:docPr id="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srcRect/>
                    <a:stretch>
                      <a:fillRect/>
                    </a:stretch>
                  </pic:blipFill>
                  <pic:spPr bwMode="auto">
                    <a:xfrm>
                      <a:off x="0" y="0"/>
                      <a:ext cx="4872715" cy="3771669"/>
                    </a:xfrm>
                    <a:prstGeom prst="rect">
                      <a:avLst/>
                    </a:prstGeom>
                    <a:noFill/>
                    <a:ln w="9525">
                      <a:noFill/>
                      <a:miter lim="800000"/>
                      <a:headEnd/>
                      <a:tailEnd/>
                    </a:ln>
                  </pic:spPr>
                </pic:pic>
              </a:graphicData>
            </a:graphic>
          </wp:inline>
        </w:drawing>
      </w:r>
    </w:p>
    <w:p w:rsidR="006F04EA" w:rsidRPr="00217B36" w:rsidRDefault="006F04EA" w:rsidP="006F04EA">
      <w:pPr>
        <w:pageBreakBefore/>
        <w:jc w:val="both"/>
        <w:rPr>
          <w:rFonts w:ascii="Arial" w:hAnsi="Arial" w:cs="Arial"/>
          <w:b/>
          <w:sz w:val="22"/>
          <w:szCs w:val="22"/>
          <w:u w:val="single"/>
        </w:rPr>
      </w:pPr>
      <w:r w:rsidRPr="00217B36">
        <w:rPr>
          <w:rFonts w:ascii="Arial" w:hAnsi="Arial" w:cs="Arial"/>
          <w:b/>
          <w:sz w:val="22"/>
          <w:szCs w:val="22"/>
          <w:u w:val="single"/>
        </w:rPr>
        <w:lastRenderedPageBreak/>
        <w:t>Creating an Incident in EMS</w:t>
      </w:r>
    </w:p>
    <w:p w:rsidR="006F04EA" w:rsidRPr="00B748D7" w:rsidRDefault="006F04EA" w:rsidP="006F04EA">
      <w:pPr>
        <w:jc w:val="both"/>
        <w:rPr>
          <w:rFonts w:asciiTheme="minorHAnsi" w:hAnsiTheme="minorHAnsi" w:cs="Arial"/>
          <w:b/>
          <w:szCs w:val="24"/>
          <w:u w:val="single"/>
        </w:rPr>
      </w:pPr>
    </w:p>
    <w:p w:rsidR="006F04EA" w:rsidRPr="00217B36" w:rsidRDefault="003A455A" w:rsidP="00F80B61">
      <w:pPr>
        <w:jc w:val="both"/>
        <w:rPr>
          <w:rFonts w:ascii="Arial" w:hAnsi="Arial" w:cs="Arial"/>
          <w:sz w:val="22"/>
          <w:szCs w:val="22"/>
        </w:rPr>
      </w:pPr>
      <w:r w:rsidRPr="00217B36">
        <w:rPr>
          <w:rFonts w:ascii="Arial" w:hAnsi="Arial" w:cs="Arial"/>
          <w:sz w:val="22"/>
          <w:szCs w:val="22"/>
        </w:rPr>
        <w:t xml:space="preserve">All incidents </w:t>
      </w:r>
      <w:r w:rsidR="00B748D7" w:rsidRPr="00217B36">
        <w:rPr>
          <w:rFonts w:ascii="Arial" w:hAnsi="Arial" w:cs="Arial"/>
          <w:sz w:val="22"/>
          <w:szCs w:val="22"/>
        </w:rPr>
        <w:t xml:space="preserve">regardless of lane blockage </w:t>
      </w:r>
      <w:r w:rsidR="006F04EA" w:rsidRPr="00217B36">
        <w:rPr>
          <w:rFonts w:ascii="Arial" w:hAnsi="Arial" w:cs="Arial"/>
          <w:sz w:val="22"/>
          <w:szCs w:val="22"/>
        </w:rPr>
        <w:t xml:space="preserve">should be entered into </w:t>
      </w:r>
      <w:r w:rsidRPr="00217B36">
        <w:rPr>
          <w:rFonts w:ascii="Arial" w:hAnsi="Arial" w:cs="Arial"/>
          <w:sz w:val="22"/>
          <w:szCs w:val="22"/>
        </w:rPr>
        <w:t>Event Manager</w:t>
      </w:r>
      <w:r w:rsidR="006F04EA" w:rsidRPr="00217B36">
        <w:rPr>
          <w:rFonts w:ascii="Arial" w:hAnsi="Arial" w:cs="Arial"/>
          <w:sz w:val="22"/>
          <w:szCs w:val="22"/>
        </w:rPr>
        <w:t xml:space="preserve">.  </w:t>
      </w:r>
    </w:p>
    <w:p w:rsidR="003A455A" w:rsidRPr="00B748D7" w:rsidRDefault="003A455A" w:rsidP="00F80B61">
      <w:pPr>
        <w:jc w:val="both"/>
        <w:rPr>
          <w:rFonts w:asciiTheme="minorHAnsi" w:hAnsiTheme="minorHAnsi"/>
          <w:szCs w:val="24"/>
        </w:rPr>
      </w:pPr>
    </w:p>
    <w:p w:rsidR="00B748D7" w:rsidRPr="00217B36" w:rsidRDefault="00B748D7" w:rsidP="00B748D7">
      <w:pPr>
        <w:ind w:firstLine="450"/>
        <w:jc w:val="both"/>
        <w:rPr>
          <w:rFonts w:ascii="Arial Narrow" w:hAnsi="Arial Narrow" w:cs="Arial"/>
          <w:i/>
          <w:color w:val="000000"/>
          <w:szCs w:val="24"/>
          <w:shd w:val="clear" w:color="auto" w:fill="000000"/>
        </w:rPr>
      </w:pPr>
      <w:r w:rsidRPr="00217B36">
        <w:rPr>
          <w:rFonts w:ascii="Arial Narrow" w:hAnsi="Arial Narrow" w:cs="Arial"/>
          <w:i/>
          <w:szCs w:val="24"/>
          <w:u w:val="single"/>
        </w:rPr>
        <w:t>New Events can be created any of the following ways:</w:t>
      </w:r>
      <w:r w:rsidR="006F04EA" w:rsidRPr="00217B36">
        <w:rPr>
          <w:rFonts w:ascii="Arial Narrow" w:hAnsi="Arial Narrow" w:cs="Arial"/>
          <w:i/>
          <w:color w:val="000000"/>
          <w:szCs w:val="24"/>
          <w:shd w:val="clear" w:color="auto" w:fill="000000"/>
        </w:rPr>
        <w:t xml:space="preserve"> </w:t>
      </w:r>
    </w:p>
    <w:p w:rsidR="00B748D7" w:rsidRPr="00217B36" w:rsidRDefault="00B748D7" w:rsidP="00B748D7">
      <w:pPr>
        <w:ind w:firstLine="450"/>
        <w:jc w:val="both"/>
        <w:rPr>
          <w:rFonts w:ascii="Arial Narrow" w:hAnsi="Arial Narrow" w:cs="Arial"/>
          <w:i/>
          <w:color w:val="000000"/>
          <w:szCs w:val="24"/>
          <w:shd w:val="clear" w:color="auto" w:fill="000000"/>
        </w:rPr>
      </w:pPr>
    </w:p>
    <w:p w:rsidR="006F04EA" w:rsidRPr="00217B36" w:rsidRDefault="006F04EA" w:rsidP="005F306E">
      <w:pPr>
        <w:pStyle w:val="ListParagraph"/>
        <w:numPr>
          <w:ilvl w:val="0"/>
          <w:numId w:val="8"/>
        </w:numPr>
        <w:jc w:val="both"/>
        <w:rPr>
          <w:rFonts w:ascii="Arial Narrow" w:hAnsi="Arial Narrow"/>
          <w:i/>
          <w:sz w:val="24"/>
          <w:szCs w:val="24"/>
          <w:u w:val="single"/>
        </w:rPr>
      </w:pPr>
      <w:r w:rsidRPr="00217B36">
        <w:rPr>
          <w:rFonts w:ascii="Arial Narrow" w:hAnsi="Arial Narrow"/>
          <w:sz w:val="24"/>
          <w:szCs w:val="24"/>
        </w:rPr>
        <w:t xml:space="preserve">Select Add Incident from the System Menu  </w:t>
      </w:r>
    </w:p>
    <w:p w:rsidR="006F04EA" w:rsidRPr="00217B36" w:rsidRDefault="00B748D7" w:rsidP="005F306E">
      <w:pPr>
        <w:pStyle w:val="ListParagraph"/>
        <w:numPr>
          <w:ilvl w:val="0"/>
          <w:numId w:val="8"/>
        </w:numPr>
        <w:jc w:val="both"/>
        <w:rPr>
          <w:rFonts w:ascii="Arial Narrow" w:hAnsi="Arial Narrow"/>
          <w:sz w:val="24"/>
          <w:szCs w:val="24"/>
        </w:rPr>
      </w:pPr>
      <w:r w:rsidRPr="00217B36">
        <w:rPr>
          <w:rFonts w:ascii="Arial Narrow" w:hAnsi="Arial Narrow"/>
          <w:sz w:val="24"/>
          <w:szCs w:val="24"/>
        </w:rPr>
        <w:t>Click</w:t>
      </w:r>
      <w:r w:rsidR="006F04EA" w:rsidRPr="00217B36">
        <w:rPr>
          <w:rFonts w:ascii="Arial Narrow" w:hAnsi="Arial Narrow"/>
          <w:sz w:val="24"/>
          <w:szCs w:val="24"/>
        </w:rPr>
        <w:t xml:space="preserve">  </w:t>
      </w:r>
      <w:r w:rsidRPr="00217B36">
        <w:rPr>
          <w:rFonts w:ascii="Arial Narrow" w:hAnsi="Arial Narrow"/>
          <w:noProof/>
          <w:sz w:val="24"/>
          <w:szCs w:val="24"/>
        </w:rPr>
        <w:drawing>
          <wp:inline distT="0" distB="0" distL="0" distR="0">
            <wp:extent cx="755650" cy="246524"/>
            <wp:effectExtent l="19050" t="0" r="6350" b="0"/>
            <wp:docPr id="1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srcRect l="85685" t="36068" r="6484" b="60678"/>
                    <a:stretch>
                      <a:fillRect/>
                    </a:stretch>
                  </pic:blipFill>
                  <pic:spPr bwMode="auto">
                    <a:xfrm>
                      <a:off x="0" y="0"/>
                      <a:ext cx="755650" cy="246524"/>
                    </a:xfrm>
                    <a:prstGeom prst="rect">
                      <a:avLst/>
                    </a:prstGeom>
                    <a:ln>
                      <a:noFill/>
                    </a:ln>
                    <a:effectLst/>
                  </pic:spPr>
                </pic:pic>
              </a:graphicData>
            </a:graphic>
          </wp:inline>
        </w:drawing>
      </w:r>
      <w:r w:rsidRPr="00217B36">
        <w:rPr>
          <w:rFonts w:ascii="Arial Narrow" w:hAnsi="Arial Narrow"/>
          <w:sz w:val="24"/>
          <w:szCs w:val="24"/>
        </w:rPr>
        <w:t xml:space="preserve"> </w:t>
      </w:r>
      <w:r w:rsidR="006F04EA" w:rsidRPr="00217B36">
        <w:rPr>
          <w:rFonts w:ascii="Arial Narrow" w:hAnsi="Arial Narrow"/>
          <w:sz w:val="24"/>
          <w:szCs w:val="24"/>
        </w:rPr>
        <w:t>in the center right of the screen.</w:t>
      </w:r>
    </w:p>
    <w:p w:rsidR="006F04EA" w:rsidRPr="00217B36" w:rsidRDefault="006F04EA" w:rsidP="005F306E">
      <w:pPr>
        <w:pStyle w:val="ListParagraph"/>
        <w:numPr>
          <w:ilvl w:val="0"/>
          <w:numId w:val="8"/>
        </w:numPr>
        <w:tabs>
          <w:tab w:val="left" w:pos="1080"/>
        </w:tabs>
        <w:jc w:val="both"/>
        <w:rPr>
          <w:rFonts w:ascii="Arial Narrow" w:hAnsi="Arial Narrow"/>
          <w:sz w:val="24"/>
          <w:szCs w:val="24"/>
        </w:rPr>
      </w:pPr>
      <w:r w:rsidRPr="00217B36">
        <w:rPr>
          <w:rFonts w:ascii="Arial Narrow" w:hAnsi="Arial Narrow"/>
          <w:sz w:val="24"/>
          <w:szCs w:val="24"/>
        </w:rPr>
        <w:t>Press Ctrl + F2 Keys</w:t>
      </w:r>
    </w:p>
    <w:p w:rsidR="006F04EA" w:rsidRPr="00217B36" w:rsidRDefault="006F04EA" w:rsidP="006F04EA">
      <w:pPr>
        <w:jc w:val="both"/>
        <w:rPr>
          <w:rFonts w:ascii="Arial Narrow" w:hAnsi="Arial Narrow" w:cs="Arial"/>
          <w:szCs w:val="24"/>
        </w:rPr>
      </w:pPr>
    </w:p>
    <w:p w:rsidR="006F04EA" w:rsidRPr="00217B36" w:rsidRDefault="006F04EA" w:rsidP="006F04EA">
      <w:pPr>
        <w:jc w:val="both"/>
        <w:rPr>
          <w:rFonts w:ascii="Arial Narrow" w:hAnsi="Arial Narrow" w:cs="Arial"/>
          <w:szCs w:val="24"/>
        </w:rPr>
      </w:pPr>
    </w:p>
    <w:p w:rsidR="006F04EA" w:rsidRPr="00B748D7" w:rsidRDefault="006F04EA" w:rsidP="006F04EA">
      <w:pPr>
        <w:ind w:firstLine="360"/>
        <w:jc w:val="both"/>
        <w:rPr>
          <w:rFonts w:asciiTheme="minorHAnsi" w:hAnsiTheme="minorHAnsi" w:cs="Arial"/>
          <w:szCs w:val="24"/>
        </w:rPr>
      </w:pPr>
      <w:r w:rsidRPr="00217B36">
        <w:rPr>
          <w:rFonts w:ascii="Arial Narrow" w:hAnsi="Arial Narrow" w:cs="Arial"/>
          <w:szCs w:val="24"/>
        </w:rPr>
        <w:t>The following window will appear</w:t>
      </w:r>
      <w:r w:rsidRPr="00B748D7">
        <w:rPr>
          <w:rFonts w:asciiTheme="minorHAnsi" w:hAnsiTheme="minorHAnsi" w:cs="Arial"/>
          <w:szCs w:val="24"/>
        </w:rPr>
        <w:t>:</w:t>
      </w:r>
    </w:p>
    <w:p w:rsidR="006F04EA" w:rsidRPr="002E7AFC" w:rsidRDefault="006F04EA" w:rsidP="006F04EA">
      <w:pPr>
        <w:ind w:firstLine="360"/>
        <w:jc w:val="both"/>
        <w:rPr>
          <w:rFonts w:ascii="Arial" w:hAnsi="Arial" w:cs="Arial"/>
        </w:rPr>
      </w:pPr>
    </w:p>
    <w:p w:rsidR="006F04EA" w:rsidRPr="002E7AFC" w:rsidRDefault="006F04EA" w:rsidP="006F04EA">
      <w:pPr>
        <w:ind w:firstLine="360"/>
        <w:jc w:val="both"/>
        <w:rPr>
          <w:rFonts w:ascii="Arial" w:hAnsi="Arial" w:cs="Arial"/>
        </w:rPr>
      </w:pPr>
      <w:r w:rsidRPr="002E7AFC">
        <w:rPr>
          <w:rFonts w:ascii="Arial" w:hAnsi="Arial" w:cs="Arial"/>
          <w:noProof/>
          <w:lang w:eastAsia="en-US"/>
        </w:rPr>
        <w:drawing>
          <wp:inline distT="0" distB="0" distL="0" distR="0">
            <wp:extent cx="5931419" cy="3797300"/>
            <wp:effectExtent l="19050" t="0" r="0" b="0"/>
            <wp:docPr id="26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print"/>
                    <a:srcRect/>
                    <a:stretch>
                      <a:fillRect/>
                    </a:stretch>
                  </pic:blipFill>
                  <pic:spPr bwMode="auto">
                    <a:xfrm>
                      <a:off x="0" y="0"/>
                      <a:ext cx="5931419" cy="3797300"/>
                    </a:xfrm>
                    <a:prstGeom prst="rect">
                      <a:avLst/>
                    </a:prstGeom>
                    <a:noFill/>
                    <a:ln w="9525">
                      <a:noFill/>
                      <a:miter lim="800000"/>
                      <a:headEnd/>
                      <a:tailEnd/>
                    </a:ln>
                  </pic:spPr>
                </pic:pic>
              </a:graphicData>
            </a:graphic>
          </wp:inline>
        </w:drawing>
      </w:r>
    </w:p>
    <w:p w:rsidR="006F04EA" w:rsidRPr="002E7AFC" w:rsidRDefault="006F04EA" w:rsidP="006F04EA">
      <w:pPr>
        <w:jc w:val="both"/>
        <w:rPr>
          <w:rFonts w:ascii="Arial" w:hAnsi="Arial" w:cs="Arial"/>
        </w:rPr>
      </w:pPr>
    </w:p>
    <w:p w:rsidR="00C87393" w:rsidRPr="002E7AFC" w:rsidRDefault="00C87393" w:rsidP="006F04EA">
      <w:pPr>
        <w:jc w:val="both"/>
        <w:rPr>
          <w:rFonts w:ascii="Arial" w:hAnsi="Arial" w:cs="Arial"/>
        </w:rPr>
      </w:pPr>
    </w:p>
    <w:p w:rsidR="00C87393" w:rsidRPr="002E7AFC" w:rsidRDefault="00C87393" w:rsidP="006F04EA">
      <w:pPr>
        <w:jc w:val="both"/>
        <w:rPr>
          <w:rFonts w:ascii="Arial" w:hAnsi="Arial" w:cs="Arial"/>
        </w:rPr>
      </w:pPr>
    </w:p>
    <w:p w:rsidR="00C87393" w:rsidRPr="002E7AFC" w:rsidRDefault="00C87393" w:rsidP="006F04EA">
      <w:pPr>
        <w:jc w:val="both"/>
        <w:rPr>
          <w:rFonts w:ascii="Arial" w:hAnsi="Arial" w:cs="Arial"/>
        </w:rPr>
      </w:pPr>
    </w:p>
    <w:p w:rsidR="00C87393" w:rsidRPr="002E7AFC" w:rsidRDefault="00C87393" w:rsidP="006F04EA">
      <w:pPr>
        <w:jc w:val="both"/>
        <w:rPr>
          <w:rFonts w:ascii="Arial" w:hAnsi="Arial" w:cs="Arial"/>
        </w:rPr>
      </w:pPr>
    </w:p>
    <w:p w:rsidR="00C87393" w:rsidRPr="002E7AFC" w:rsidRDefault="00C87393" w:rsidP="006F04EA">
      <w:pPr>
        <w:jc w:val="both"/>
        <w:rPr>
          <w:rFonts w:ascii="Arial" w:hAnsi="Arial" w:cs="Arial"/>
        </w:rPr>
      </w:pPr>
    </w:p>
    <w:p w:rsidR="00C87393" w:rsidRPr="002E7AFC" w:rsidRDefault="00C87393" w:rsidP="006F04EA">
      <w:pPr>
        <w:jc w:val="both"/>
        <w:rPr>
          <w:rFonts w:ascii="Arial" w:hAnsi="Arial" w:cs="Arial"/>
        </w:rPr>
      </w:pPr>
    </w:p>
    <w:p w:rsidR="006F04EA" w:rsidRPr="002E7AFC" w:rsidRDefault="006F04EA" w:rsidP="006F04EA">
      <w:pPr>
        <w:jc w:val="both"/>
        <w:rPr>
          <w:rFonts w:ascii="Arial" w:hAnsi="Arial" w:cs="Arial"/>
        </w:rPr>
      </w:pPr>
    </w:p>
    <w:p w:rsidR="006F04EA" w:rsidRPr="00217B36" w:rsidRDefault="006F04EA" w:rsidP="00F80B61">
      <w:pPr>
        <w:pageBreakBefore/>
        <w:tabs>
          <w:tab w:val="left" w:pos="360"/>
        </w:tabs>
        <w:jc w:val="both"/>
        <w:rPr>
          <w:rFonts w:ascii="Arial" w:hAnsi="Arial" w:cs="Arial"/>
          <w:sz w:val="22"/>
          <w:szCs w:val="22"/>
        </w:rPr>
      </w:pPr>
      <w:r w:rsidRPr="00217B36">
        <w:rPr>
          <w:rFonts w:ascii="Arial" w:hAnsi="Arial" w:cs="Arial"/>
          <w:sz w:val="22"/>
          <w:szCs w:val="22"/>
        </w:rPr>
        <w:lastRenderedPageBreak/>
        <w:t>Enter the incident details into the Add Incident form. When an incident first occurs you may not have all the details, but complete the form as accurately as possible. Remember, you can always update the</w:t>
      </w:r>
      <w:r w:rsidR="003A455A" w:rsidRPr="00217B36">
        <w:rPr>
          <w:rFonts w:ascii="Arial" w:hAnsi="Arial" w:cs="Arial"/>
          <w:sz w:val="22"/>
          <w:szCs w:val="22"/>
        </w:rPr>
        <w:t xml:space="preserve"> incident details if additional </w:t>
      </w:r>
      <w:r w:rsidRPr="00217B36">
        <w:rPr>
          <w:rFonts w:ascii="Arial" w:hAnsi="Arial" w:cs="Arial"/>
          <w:sz w:val="22"/>
          <w:szCs w:val="22"/>
        </w:rPr>
        <w:t>information is obtain</w:t>
      </w:r>
      <w:r w:rsidR="003C5666" w:rsidRPr="00217B36">
        <w:rPr>
          <w:rFonts w:ascii="Arial" w:hAnsi="Arial" w:cs="Arial"/>
          <w:sz w:val="22"/>
          <w:szCs w:val="22"/>
        </w:rPr>
        <w:t>ed. Following is a brief synopsis</w:t>
      </w:r>
      <w:r w:rsidRPr="00217B36">
        <w:rPr>
          <w:rFonts w:ascii="Arial" w:hAnsi="Arial" w:cs="Arial"/>
          <w:sz w:val="22"/>
          <w:szCs w:val="22"/>
        </w:rPr>
        <w:t xml:space="preserve"> of each section of the Add Incident form:</w:t>
      </w:r>
    </w:p>
    <w:p w:rsidR="006F04EA" w:rsidRPr="00217B36" w:rsidRDefault="006F04EA" w:rsidP="006F04EA">
      <w:pPr>
        <w:ind w:left="360"/>
        <w:jc w:val="both"/>
        <w:rPr>
          <w:rFonts w:ascii="Arial" w:hAnsi="Arial" w:cs="Arial"/>
          <w:sz w:val="22"/>
          <w:szCs w:val="22"/>
        </w:rPr>
      </w:pPr>
      <w:r w:rsidRPr="00217B36">
        <w:rPr>
          <w:rFonts w:ascii="Arial" w:hAnsi="Arial" w:cs="Arial"/>
          <w:sz w:val="22"/>
          <w:szCs w:val="22"/>
        </w:rPr>
        <w:tab/>
      </w:r>
    </w:p>
    <w:p w:rsidR="006F04EA" w:rsidRPr="00217B36" w:rsidRDefault="006F04EA" w:rsidP="00F80B61">
      <w:pPr>
        <w:ind w:left="720"/>
        <w:jc w:val="both"/>
        <w:rPr>
          <w:rFonts w:ascii="Arial" w:hAnsi="Arial" w:cs="Arial"/>
          <w:sz w:val="22"/>
          <w:szCs w:val="22"/>
        </w:rPr>
      </w:pPr>
      <w:r w:rsidRPr="00217B36">
        <w:rPr>
          <w:rFonts w:ascii="Arial" w:hAnsi="Arial" w:cs="Arial"/>
          <w:sz w:val="22"/>
          <w:szCs w:val="22"/>
          <w:u w:val="single"/>
        </w:rPr>
        <w:t>Source</w:t>
      </w:r>
    </w:p>
    <w:p w:rsidR="006F04EA" w:rsidRPr="00217B36" w:rsidRDefault="006F04EA" w:rsidP="006F04EA">
      <w:pPr>
        <w:ind w:left="1080"/>
        <w:jc w:val="both"/>
        <w:rPr>
          <w:rFonts w:ascii="Arial" w:hAnsi="Arial" w:cs="Arial"/>
          <w:sz w:val="22"/>
          <w:szCs w:val="22"/>
        </w:rPr>
      </w:pPr>
      <w:r w:rsidRPr="00217B36">
        <w:rPr>
          <w:rFonts w:ascii="Arial" w:hAnsi="Arial" w:cs="Arial"/>
          <w:sz w:val="22"/>
          <w:szCs w:val="22"/>
        </w:rPr>
        <w:t>This refers to what agency created this incident record.  Since this incident is originating from the STOC, it is the only choice.</w:t>
      </w:r>
    </w:p>
    <w:p w:rsidR="006F04EA" w:rsidRPr="00217B36" w:rsidRDefault="006F04EA" w:rsidP="006F04EA">
      <w:pPr>
        <w:ind w:left="1080"/>
        <w:jc w:val="both"/>
        <w:rPr>
          <w:rFonts w:ascii="Arial" w:hAnsi="Arial" w:cs="Arial"/>
          <w:sz w:val="22"/>
          <w:szCs w:val="22"/>
        </w:rPr>
      </w:pPr>
    </w:p>
    <w:p w:rsidR="006F04EA" w:rsidRPr="00217B36" w:rsidRDefault="006F04EA" w:rsidP="00F80B61">
      <w:pPr>
        <w:spacing w:after="60"/>
        <w:ind w:left="720"/>
        <w:jc w:val="both"/>
        <w:rPr>
          <w:rFonts w:ascii="Arial" w:hAnsi="Arial" w:cs="Arial"/>
          <w:sz w:val="22"/>
          <w:szCs w:val="22"/>
          <w:u w:val="single"/>
        </w:rPr>
      </w:pPr>
      <w:r w:rsidRPr="00217B36">
        <w:rPr>
          <w:rFonts w:ascii="Arial" w:hAnsi="Arial" w:cs="Arial"/>
          <w:sz w:val="22"/>
          <w:szCs w:val="22"/>
          <w:u w:val="single"/>
        </w:rPr>
        <w:t>Description</w:t>
      </w:r>
    </w:p>
    <w:p w:rsidR="006F04EA" w:rsidRPr="00217B36" w:rsidRDefault="006F04EA" w:rsidP="006F04EA">
      <w:pPr>
        <w:ind w:left="1080"/>
        <w:jc w:val="both"/>
        <w:rPr>
          <w:rFonts w:ascii="Arial" w:hAnsi="Arial" w:cs="Arial"/>
          <w:sz w:val="22"/>
          <w:szCs w:val="22"/>
        </w:rPr>
      </w:pPr>
      <w:r w:rsidRPr="00217B36">
        <w:rPr>
          <w:rFonts w:ascii="Arial" w:hAnsi="Arial" w:cs="Arial"/>
          <w:i/>
          <w:sz w:val="22"/>
          <w:szCs w:val="22"/>
        </w:rPr>
        <w:t>Description</w:t>
      </w:r>
      <w:r w:rsidRPr="00217B36">
        <w:rPr>
          <w:rFonts w:ascii="Arial" w:hAnsi="Arial" w:cs="Arial"/>
          <w:sz w:val="22"/>
          <w:szCs w:val="22"/>
        </w:rPr>
        <w:t xml:space="preserve">: Select the appropriate category from the drop down menu. The most commonly used categories are: </w:t>
      </w:r>
    </w:p>
    <w:p w:rsidR="006F04EA" w:rsidRPr="00217B36" w:rsidRDefault="006F04EA" w:rsidP="005F306E">
      <w:pPr>
        <w:numPr>
          <w:ilvl w:val="2"/>
          <w:numId w:val="1"/>
        </w:numPr>
        <w:tabs>
          <w:tab w:val="left" w:pos="2520"/>
        </w:tabs>
        <w:ind w:left="2520" w:hanging="360"/>
        <w:jc w:val="both"/>
        <w:rPr>
          <w:rFonts w:ascii="Arial" w:hAnsi="Arial" w:cs="Arial"/>
          <w:sz w:val="22"/>
          <w:szCs w:val="22"/>
        </w:rPr>
      </w:pPr>
      <w:r w:rsidRPr="00217B36">
        <w:rPr>
          <w:rFonts w:ascii="Arial" w:hAnsi="Arial" w:cs="Arial"/>
          <w:sz w:val="22"/>
          <w:szCs w:val="22"/>
        </w:rPr>
        <w:t xml:space="preserve">accident- Accident property damage only </w:t>
      </w:r>
    </w:p>
    <w:p w:rsidR="006F04EA" w:rsidRPr="00217B36" w:rsidRDefault="006F04EA" w:rsidP="005F306E">
      <w:pPr>
        <w:numPr>
          <w:ilvl w:val="2"/>
          <w:numId w:val="1"/>
        </w:numPr>
        <w:tabs>
          <w:tab w:val="left" w:pos="2520"/>
        </w:tabs>
        <w:ind w:left="2520" w:hanging="360"/>
        <w:jc w:val="both"/>
        <w:rPr>
          <w:rFonts w:ascii="Arial" w:hAnsi="Arial" w:cs="Arial"/>
          <w:sz w:val="22"/>
          <w:szCs w:val="22"/>
        </w:rPr>
      </w:pPr>
      <w:r w:rsidRPr="00217B36">
        <w:rPr>
          <w:rFonts w:ascii="Arial" w:hAnsi="Arial" w:cs="Arial"/>
          <w:sz w:val="22"/>
          <w:szCs w:val="22"/>
        </w:rPr>
        <w:t>injury accident - Accident with personal injury</w:t>
      </w:r>
    </w:p>
    <w:p w:rsidR="006F04EA" w:rsidRPr="00217B36" w:rsidRDefault="006F04EA" w:rsidP="005F306E">
      <w:pPr>
        <w:numPr>
          <w:ilvl w:val="2"/>
          <w:numId w:val="1"/>
        </w:numPr>
        <w:tabs>
          <w:tab w:val="left" w:pos="2520"/>
        </w:tabs>
        <w:ind w:left="2520" w:hanging="360"/>
        <w:jc w:val="both"/>
        <w:rPr>
          <w:rFonts w:ascii="Arial" w:hAnsi="Arial" w:cs="Arial"/>
          <w:sz w:val="22"/>
          <w:szCs w:val="22"/>
        </w:rPr>
      </w:pPr>
      <w:r w:rsidRPr="00217B36">
        <w:rPr>
          <w:rFonts w:ascii="Arial" w:hAnsi="Arial" w:cs="Arial"/>
          <w:sz w:val="22"/>
          <w:szCs w:val="22"/>
        </w:rPr>
        <w:t>disabled vehicle</w:t>
      </w:r>
    </w:p>
    <w:p w:rsidR="006F04EA" w:rsidRPr="00217B36" w:rsidRDefault="006F04EA" w:rsidP="006F04EA">
      <w:pPr>
        <w:ind w:left="1080"/>
        <w:jc w:val="both"/>
        <w:rPr>
          <w:rFonts w:ascii="Arial" w:hAnsi="Arial" w:cs="Arial"/>
          <w:sz w:val="22"/>
          <w:szCs w:val="22"/>
        </w:rPr>
      </w:pPr>
    </w:p>
    <w:p w:rsidR="006F04EA" w:rsidRPr="00217B36" w:rsidRDefault="006F04EA" w:rsidP="00F80B61">
      <w:pPr>
        <w:spacing w:after="60"/>
        <w:ind w:left="720"/>
        <w:jc w:val="both"/>
        <w:rPr>
          <w:rFonts w:ascii="Arial" w:hAnsi="Arial" w:cs="Arial"/>
          <w:sz w:val="22"/>
          <w:szCs w:val="22"/>
          <w:u w:val="single"/>
        </w:rPr>
      </w:pPr>
      <w:r w:rsidRPr="00217B36">
        <w:rPr>
          <w:rFonts w:ascii="Arial" w:hAnsi="Arial" w:cs="Arial"/>
          <w:sz w:val="22"/>
          <w:szCs w:val="22"/>
          <w:u w:val="single"/>
        </w:rPr>
        <w:t>Reported By</w:t>
      </w:r>
    </w:p>
    <w:p w:rsidR="006F04EA" w:rsidRPr="00217B36" w:rsidRDefault="006F04EA" w:rsidP="006F04EA">
      <w:pPr>
        <w:ind w:left="1080"/>
        <w:jc w:val="both"/>
        <w:rPr>
          <w:rFonts w:ascii="Arial" w:hAnsi="Arial" w:cs="Arial"/>
          <w:sz w:val="22"/>
          <w:szCs w:val="22"/>
        </w:rPr>
      </w:pPr>
      <w:r w:rsidRPr="00217B36">
        <w:rPr>
          <w:rFonts w:ascii="Arial" w:hAnsi="Arial" w:cs="Arial"/>
          <w:sz w:val="22"/>
          <w:szCs w:val="22"/>
        </w:rPr>
        <w:t xml:space="preserve">Select </w:t>
      </w:r>
      <w:r w:rsidR="00CC7935" w:rsidRPr="00217B36">
        <w:rPr>
          <w:rFonts w:ascii="Arial" w:hAnsi="Arial" w:cs="Arial"/>
          <w:sz w:val="22"/>
          <w:szCs w:val="22"/>
        </w:rPr>
        <w:t>the reporting agency</w:t>
      </w:r>
      <w:r w:rsidRPr="00217B36">
        <w:rPr>
          <w:rFonts w:ascii="Arial" w:hAnsi="Arial" w:cs="Arial"/>
          <w:sz w:val="22"/>
          <w:szCs w:val="22"/>
        </w:rPr>
        <w:t xml:space="preserve"> from the drop down menu.</w:t>
      </w:r>
    </w:p>
    <w:p w:rsidR="006F04EA" w:rsidRPr="00217B36" w:rsidRDefault="006F04EA" w:rsidP="006F04EA">
      <w:pPr>
        <w:spacing w:after="120"/>
        <w:ind w:left="360" w:firstLine="720"/>
        <w:jc w:val="both"/>
        <w:rPr>
          <w:rFonts w:ascii="Arial" w:hAnsi="Arial" w:cs="Arial"/>
          <w:sz w:val="22"/>
          <w:szCs w:val="22"/>
        </w:rPr>
      </w:pPr>
      <w:r w:rsidRPr="00217B36">
        <w:rPr>
          <w:rFonts w:ascii="Arial" w:hAnsi="Arial" w:cs="Arial"/>
          <w:i/>
          <w:sz w:val="22"/>
          <w:szCs w:val="22"/>
        </w:rPr>
        <w:t>Note</w:t>
      </w:r>
      <w:r w:rsidRPr="00217B36">
        <w:rPr>
          <w:rFonts w:ascii="Arial" w:hAnsi="Arial" w:cs="Arial"/>
          <w:sz w:val="22"/>
          <w:szCs w:val="22"/>
        </w:rPr>
        <w:t xml:space="preserve">: Enter any additional information </w:t>
      </w:r>
      <w:r w:rsidR="00CC7935" w:rsidRPr="00217B36">
        <w:rPr>
          <w:rFonts w:ascii="Arial" w:hAnsi="Arial" w:cs="Arial"/>
          <w:sz w:val="22"/>
          <w:szCs w:val="22"/>
        </w:rPr>
        <w:t xml:space="preserve">here as </w:t>
      </w:r>
      <w:r w:rsidRPr="00217B36">
        <w:rPr>
          <w:rFonts w:ascii="Arial" w:hAnsi="Arial" w:cs="Arial"/>
          <w:sz w:val="22"/>
          <w:szCs w:val="22"/>
        </w:rPr>
        <w:t>needed.</w:t>
      </w:r>
    </w:p>
    <w:p w:rsidR="006F04EA" w:rsidRPr="00217B36" w:rsidRDefault="006F04EA" w:rsidP="006F04EA">
      <w:pPr>
        <w:ind w:left="1080"/>
        <w:jc w:val="both"/>
        <w:rPr>
          <w:rFonts w:ascii="Arial" w:hAnsi="Arial" w:cs="Arial"/>
          <w:sz w:val="22"/>
          <w:szCs w:val="22"/>
        </w:rPr>
      </w:pPr>
      <w:r w:rsidRPr="00217B36">
        <w:rPr>
          <w:rFonts w:ascii="Arial" w:hAnsi="Arial" w:cs="Arial"/>
          <w:noProof/>
          <w:sz w:val="22"/>
          <w:szCs w:val="22"/>
          <w:lang w:eastAsia="en-US"/>
        </w:rPr>
        <w:drawing>
          <wp:inline distT="0" distB="0" distL="0" distR="0">
            <wp:extent cx="2723356" cy="695325"/>
            <wp:effectExtent l="19050" t="0" r="794" b="0"/>
            <wp:docPr id="24"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4" cstate="print"/>
                    <a:srcRect t="24729" r="67362" b="62256"/>
                    <a:stretch>
                      <a:fillRect/>
                    </a:stretch>
                  </pic:blipFill>
                  <pic:spPr bwMode="auto">
                    <a:xfrm>
                      <a:off x="0" y="0"/>
                      <a:ext cx="2723356" cy="695325"/>
                    </a:xfrm>
                    <a:prstGeom prst="rect">
                      <a:avLst/>
                    </a:prstGeom>
                    <a:ln>
                      <a:noFill/>
                    </a:ln>
                    <a:effectLst/>
                  </pic:spPr>
                </pic:pic>
              </a:graphicData>
            </a:graphic>
          </wp:inline>
        </w:drawing>
      </w:r>
    </w:p>
    <w:p w:rsidR="00B748D7" w:rsidRPr="00217B36" w:rsidRDefault="00B748D7" w:rsidP="006F04EA">
      <w:pPr>
        <w:ind w:left="1080"/>
        <w:jc w:val="both"/>
        <w:rPr>
          <w:rFonts w:ascii="Arial" w:hAnsi="Arial" w:cs="Arial"/>
          <w:sz w:val="22"/>
          <w:szCs w:val="22"/>
        </w:rPr>
      </w:pPr>
    </w:p>
    <w:p w:rsidR="006F04EA" w:rsidRPr="00217B36" w:rsidRDefault="006F04EA" w:rsidP="00F80B61">
      <w:pPr>
        <w:spacing w:after="60"/>
        <w:ind w:left="720"/>
        <w:jc w:val="both"/>
        <w:rPr>
          <w:rFonts w:ascii="Arial" w:hAnsi="Arial" w:cs="Arial"/>
          <w:sz w:val="22"/>
          <w:szCs w:val="22"/>
          <w:u w:val="single"/>
        </w:rPr>
      </w:pPr>
      <w:r w:rsidRPr="00217B36">
        <w:rPr>
          <w:rFonts w:ascii="Arial" w:hAnsi="Arial" w:cs="Arial"/>
          <w:sz w:val="22"/>
          <w:szCs w:val="22"/>
          <w:u w:val="single"/>
        </w:rPr>
        <w:t>Started</w:t>
      </w:r>
    </w:p>
    <w:p w:rsidR="006F04EA" w:rsidRPr="00217B36" w:rsidRDefault="006F04EA" w:rsidP="006F04EA">
      <w:pPr>
        <w:spacing w:after="120"/>
        <w:ind w:left="1080"/>
        <w:jc w:val="both"/>
        <w:rPr>
          <w:rFonts w:ascii="Arial" w:hAnsi="Arial" w:cs="Arial"/>
          <w:sz w:val="22"/>
          <w:szCs w:val="22"/>
        </w:rPr>
      </w:pPr>
      <w:r w:rsidRPr="00217B36">
        <w:rPr>
          <w:rFonts w:ascii="Arial" w:hAnsi="Arial" w:cs="Arial"/>
          <w:sz w:val="22"/>
          <w:szCs w:val="22"/>
        </w:rPr>
        <w:t>The date and time are automatically populated when the Add Incident form is opened</w:t>
      </w:r>
      <w:r w:rsidR="00CC7935" w:rsidRPr="00217B36">
        <w:rPr>
          <w:rFonts w:ascii="Arial" w:hAnsi="Arial" w:cs="Arial"/>
          <w:sz w:val="22"/>
          <w:szCs w:val="22"/>
        </w:rPr>
        <w:t xml:space="preserve"> and will need to be adjusted</w:t>
      </w:r>
      <w:r w:rsidRPr="00217B36">
        <w:rPr>
          <w:rFonts w:ascii="Arial" w:hAnsi="Arial" w:cs="Arial"/>
          <w:sz w:val="22"/>
          <w:szCs w:val="22"/>
        </w:rPr>
        <w:t xml:space="preserve">.  In addition, the estimated clearance date and time is populated based on the min duration.  Default is 60 min.  </w:t>
      </w:r>
      <w:r w:rsidR="00CC7935" w:rsidRPr="00217B36">
        <w:rPr>
          <w:rFonts w:ascii="Arial" w:hAnsi="Arial" w:cs="Arial"/>
          <w:sz w:val="22"/>
          <w:szCs w:val="22"/>
        </w:rPr>
        <w:t>Adjust the start time to reflect the actual incident occurrence time as reported to you.</w:t>
      </w:r>
    </w:p>
    <w:p w:rsidR="00C87393" w:rsidRPr="00217B36" w:rsidRDefault="006F04EA" w:rsidP="006F04EA">
      <w:pPr>
        <w:ind w:left="1080"/>
        <w:jc w:val="both"/>
        <w:rPr>
          <w:rFonts w:ascii="Arial" w:hAnsi="Arial" w:cs="Arial"/>
          <w:sz w:val="22"/>
          <w:szCs w:val="22"/>
        </w:rPr>
      </w:pPr>
      <w:r w:rsidRPr="00217B36">
        <w:rPr>
          <w:rFonts w:ascii="Arial" w:hAnsi="Arial" w:cs="Arial"/>
          <w:noProof/>
          <w:sz w:val="22"/>
          <w:szCs w:val="22"/>
          <w:lang w:eastAsia="en-US"/>
        </w:rPr>
        <w:drawing>
          <wp:inline distT="0" distB="0" distL="0" distR="0">
            <wp:extent cx="2717800" cy="762000"/>
            <wp:effectExtent l="19050" t="0" r="6350" b="0"/>
            <wp:docPr id="22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cstate="print"/>
                    <a:srcRect l="694" t="37310" r="69583" b="49675"/>
                    <a:stretch>
                      <a:fillRect/>
                    </a:stretch>
                  </pic:blipFill>
                  <pic:spPr bwMode="auto">
                    <a:xfrm>
                      <a:off x="0" y="0"/>
                      <a:ext cx="2717800" cy="762000"/>
                    </a:xfrm>
                    <a:prstGeom prst="rect">
                      <a:avLst/>
                    </a:prstGeom>
                    <a:ln>
                      <a:noFill/>
                    </a:ln>
                    <a:effectLst/>
                  </pic:spPr>
                </pic:pic>
              </a:graphicData>
            </a:graphic>
          </wp:inline>
        </w:drawing>
      </w:r>
      <w:r w:rsidRPr="00217B36">
        <w:rPr>
          <w:rFonts w:ascii="Arial" w:hAnsi="Arial" w:cs="Arial"/>
          <w:sz w:val="22"/>
          <w:szCs w:val="22"/>
        </w:rPr>
        <w:tab/>
      </w:r>
    </w:p>
    <w:p w:rsidR="00C87393" w:rsidRPr="00217B36" w:rsidRDefault="00C87393" w:rsidP="00B748D7">
      <w:pPr>
        <w:jc w:val="both"/>
        <w:rPr>
          <w:rFonts w:ascii="Arial" w:hAnsi="Arial" w:cs="Arial"/>
          <w:sz w:val="22"/>
          <w:szCs w:val="22"/>
        </w:rPr>
      </w:pPr>
    </w:p>
    <w:p w:rsidR="006F04EA" w:rsidRPr="00217B36" w:rsidRDefault="006F04EA" w:rsidP="003A455A">
      <w:pPr>
        <w:ind w:firstLine="720"/>
        <w:jc w:val="both"/>
        <w:rPr>
          <w:rFonts w:ascii="Arial" w:hAnsi="Arial" w:cs="Arial"/>
          <w:sz w:val="22"/>
          <w:szCs w:val="22"/>
        </w:rPr>
      </w:pPr>
      <w:r w:rsidRPr="00217B36">
        <w:rPr>
          <w:rFonts w:ascii="Arial" w:hAnsi="Arial" w:cs="Arial"/>
          <w:sz w:val="22"/>
          <w:szCs w:val="22"/>
          <w:u w:val="single"/>
        </w:rPr>
        <w:t>Secondary Of</w:t>
      </w:r>
    </w:p>
    <w:p w:rsidR="006F04EA" w:rsidRPr="00217B36" w:rsidRDefault="006F04EA" w:rsidP="006F04EA">
      <w:pPr>
        <w:spacing w:after="120"/>
        <w:ind w:left="1080"/>
        <w:jc w:val="both"/>
        <w:rPr>
          <w:rFonts w:ascii="Arial" w:hAnsi="Arial" w:cs="Arial"/>
          <w:sz w:val="22"/>
          <w:szCs w:val="22"/>
        </w:rPr>
      </w:pPr>
      <w:r w:rsidRPr="00217B36">
        <w:rPr>
          <w:rFonts w:ascii="Arial" w:hAnsi="Arial" w:cs="Arial"/>
          <w:sz w:val="22"/>
          <w:szCs w:val="22"/>
        </w:rPr>
        <w:t xml:space="preserve">A Secondary Incident is an incident that was caused by an earlier incident (for example, a fender-bender occurs in the traffic backup due to an existing accident).  When this happens, we want to link the secondary incident to the initial incident.  </w:t>
      </w:r>
    </w:p>
    <w:p w:rsidR="006F04EA" w:rsidRDefault="006F04EA" w:rsidP="006F04EA">
      <w:pPr>
        <w:ind w:left="1080"/>
        <w:jc w:val="both"/>
        <w:rPr>
          <w:rFonts w:ascii="Arial" w:hAnsi="Arial" w:cs="Arial"/>
        </w:rPr>
      </w:pPr>
      <w:r w:rsidRPr="002E7AFC">
        <w:rPr>
          <w:rFonts w:ascii="Arial" w:hAnsi="Arial" w:cs="Arial"/>
          <w:noProof/>
          <w:lang w:eastAsia="en-US"/>
        </w:rPr>
        <w:drawing>
          <wp:inline distT="0" distB="0" distL="0" distR="0">
            <wp:extent cx="3265593" cy="361950"/>
            <wp:effectExtent l="19050" t="0" r="0" b="0"/>
            <wp:docPr id="2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srcRect l="617" t="61828" r="68056" b="31452"/>
                    <a:stretch>
                      <a:fillRect/>
                    </a:stretch>
                  </pic:blipFill>
                  <pic:spPr bwMode="auto">
                    <a:xfrm>
                      <a:off x="0" y="0"/>
                      <a:ext cx="3265593" cy="361950"/>
                    </a:xfrm>
                    <a:prstGeom prst="rect">
                      <a:avLst/>
                    </a:prstGeom>
                    <a:ln>
                      <a:noFill/>
                    </a:ln>
                    <a:effectLst/>
                  </pic:spPr>
                </pic:pic>
              </a:graphicData>
            </a:graphic>
          </wp:inline>
        </w:drawing>
      </w:r>
    </w:p>
    <w:p w:rsidR="00B748D7" w:rsidRPr="002E7AFC" w:rsidRDefault="00B748D7" w:rsidP="006F04EA">
      <w:pPr>
        <w:ind w:left="1080"/>
        <w:jc w:val="both"/>
        <w:rPr>
          <w:rFonts w:ascii="Arial" w:hAnsi="Arial" w:cs="Arial"/>
        </w:rPr>
      </w:pPr>
    </w:p>
    <w:p w:rsidR="00B748D7" w:rsidRDefault="00B748D7" w:rsidP="006F04EA">
      <w:pPr>
        <w:ind w:left="1080"/>
        <w:jc w:val="both"/>
        <w:rPr>
          <w:rFonts w:ascii="Arial" w:hAnsi="Arial" w:cs="Arial"/>
        </w:rPr>
      </w:pPr>
    </w:p>
    <w:p w:rsidR="00217B36" w:rsidRDefault="00217B36" w:rsidP="006F04EA">
      <w:pPr>
        <w:ind w:left="1080"/>
        <w:jc w:val="both"/>
        <w:rPr>
          <w:rFonts w:asciiTheme="minorHAnsi" w:hAnsiTheme="minorHAnsi" w:cs="Arial"/>
        </w:rPr>
      </w:pPr>
    </w:p>
    <w:p w:rsidR="00217B36" w:rsidRDefault="00217B36" w:rsidP="006F04EA">
      <w:pPr>
        <w:ind w:left="1080"/>
        <w:jc w:val="both"/>
        <w:rPr>
          <w:rFonts w:ascii="Arial" w:hAnsi="Arial" w:cs="Arial"/>
          <w:sz w:val="22"/>
          <w:szCs w:val="22"/>
        </w:rPr>
      </w:pPr>
    </w:p>
    <w:p w:rsidR="006F04EA" w:rsidRPr="00217B36" w:rsidRDefault="006F04EA" w:rsidP="006F04EA">
      <w:pPr>
        <w:ind w:left="1080"/>
        <w:jc w:val="both"/>
        <w:rPr>
          <w:rFonts w:ascii="Arial" w:hAnsi="Arial" w:cs="Arial"/>
          <w:sz w:val="22"/>
          <w:szCs w:val="22"/>
        </w:rPr>
      </w:pPr>
      <w:r w:rsidRPr="00217B36">
        <w:rPr>
          <w:rFonts w:ascii="Arial" w:hAnsi="Arial" w:cs="Arial"/>
          <w:sz w:val="22"/>
          <w:szCs w:val="22"/>
        </w:rPr>
        <w:t>Click on the … in the box above, and a list of incidents will open:</w:t>
      </w:r>
    </w:p>
    <w:p w:rsidR="006F04EA" w:rsidRPr="00217B36" w:rsidRDefault="006F04EA" w:rsidP="006F04EA">
      <w:pPr>
        <w:ind w:left="1080"/>
        <w:jc w:val="both"/>
        <w:rPr>
          <w:rFonts w:ascii="Arial" w:hAnsi="Arial" w:cs="Arial"/>
          <w:sz w:val="22"/>
          <w:szCs w:val="22"/>
        </w:rPr>
      </w:pPr>
    </w:p>
    <w:p w:rsidR="006F04EA" w:rsidRPr="00217B36" w:rsidRDefault="006F04EA" w:rsidP="006F04EA">
      <w:pPr>
        <w:ind w:left="1080"/>
        <w:jc w:val="both"/>
        <w:rPr>
          <w:rFonts w:ascii="Arial" w:hAnsi="Arial" w:cs="Arial"/>
          <w:sz w:val="22"/>
          <w:szCs w:val="22"/>
        </w:rPr>
      </w:pPr>
      <w:r w:rsidRPr="00217B36">
        <w:rPr>
          <w:rFonts w:ascii="Arial" w:hAnsi="Arial" w:cs="Arial"/>
          <w:noProof/>
          <w:sz w:val="22"/>
          <w:szCs w:val="22"/>
          <w:lang w:eastAsia="en-US"/>
        </w:rPr>
        <w:drawing>
          <wp:inline distT="0" distB="0" distL="0" distR="0">
            <wp:extent cx="2352675" cy="1378521"/>
            <wp:effectExtent l="19050" t="0" r="9525" b="0"/>
            <wp:docPr id="22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stretch>
                      <a:fillRect/>
                    </a:stretch>
                  </pic:blipFill>
                  <pic:spPr bwMode="auto">
                    <a:xfrm>
                      <a:off x="0" y="0"/>
                      <a:ext cx="2352675" cy="1378521"/>
                    </a:xfrm>
                    <a:prstGeom prst="rect">
                      <a:avLst/>
                    </a:prstGeom>
                    <a:noFill/>
                    <a:ln>
                      <a:noFill/>
                    </a:ln>
                  </pic:spPr>
                </pic:pic>
              </a:graphicData>
            </a:graphic>
          </wp:inline>
        </w:drawing>
      </w:r>
    </w:p>
    <w:p w:rsidR="006F04EA" w:rsidRPr="00217B36" w:rsidRDefault="006F04EA" w:rsidP="006F04EA">
      <w:pPr>
        <w:ind w:left="1080"/>
        <w:jc w:val="both"/>
        <w:rPr>
          <w:rFonts w:ascii="Arial" w:hAnsi="Arial" w:cs="Arial"/>
          <w:sz w:val="22"/>
          <w:szCs w:val="22"/>
        </w:rPr>
      </w:pPr>
    </w:p>
    <w:p w:rsidR="006F04EA" w:rsidRPr="00217B36" w:rsidRDefault="006F04EA" w:rsidP="006F04EA">
      <w:pPr>
        <w:ind w:left="1080"/>
        <w:jc w:val="both"/>
        <w:rPr>
          <w:rFonts w:ascii="Arial" w:hAnsi="Arial" w:cs="Arial"/>
          <w:sz w:val="22"/>
          <w:szCs w:val="22"/>
        </w:rPr>
      </w:pPr>
      <w:r w:rsidRPr="00217B36">
        <w:rPr>
          <w:rFonts w:ascii="Arial" w:hAnsi="Arial" w:cs="Arial"/>
          <w:sz w:val="22"/>
          <w:szCs w:val="22"/>
        </w:rPr>
        <w:t>Choose the initial incident from the list, and click OK.</w:t>
      </w:r>
    </w:p>
    <w:p w:rsidR="006F04EA" w:rsidRPr="00217B36" w:rsidRDefault="006F04EA" w:rsidP="006F04EA">
      <w:pPr>
        <w:ind w:left="360"/>
        <w:jc w:val="both"/>
        <w:rPr>
          <w:rFonts w:ascii="Arial" w:hAnsi="Arial" w:cs="Arial"/>
          <w:sz w:val="22"/>
          <w:szCs w:val="22"/>
        </w:rPr>
      </w:pPr>
    </w:p>
    <w:p w:rsidR="006F04EA" w:rsidRPr="00217B36" w:rsidRDefault="006F04EA" w:rsidP="00F80B61">
      <w:pPr>
        <w:spacing w:after="60"/>
        <w:ind w:left="720"/>
        <w:jc w:val="both"/>
        <w:rPr>
          <w:rFonts w:ascii="Arial" w:hAnsi="Arial" w:cs="Arial"/>
          <w:sz w:val="22"/>
          <w:szCs w:val="22"/>
          <w:u w:val="single"/>
        </w:rPr>
      </w:pPr>
      <w:r w:rsidRPr="00217B36">
        <w:rPr>
          <w:rFonts w:ascii="Arial" w:hAnsi="Arial" w:cs="Arial"/>
          <w:sz w:val="22"/>
          <w:szCs w:val="22"/>
        </w:rPr>
        <w:t xml:space="preserve"> </w:t>
      </w:r>
      <w:r w:rsidRPr="00217B36">
        <w:rPr>
          <w:rFonts w:ascii="Arial" w:hAnsi="Arial" w:cs="Arial"/>
          <w:sz w:val="22"/>
          <w:szCs w:val="22"/>
          <w:u w:val="single"/>
        </w:rPr>
        <w:t>Location</w:t>
      </w:r>
    </w:p>
    <w:p w:rsidR="00B748D7" w:rsidRPr="00217B36" w:rsidRDefault="00B748D7" w:rsidP="00F80B61">
      <w:pPr>
        <w:spacing w:after="60"/>
        <w:ind w:left="720"/>
        <w:jc w:val="both"/>
        <w:rPr>
          <w:rFonts w:ascii="Arial" w:hAnsi="Arial" w:cs="Arial"/>
          <w:sz w:val="22"/>
          <w:szCs w:val="22"/>
          <w:u w:val="single"/>
        </w:rPr>
      </w:pPr>
    </w:p>
    <w:p w:rsidR="006F04EA" w:rsidRPr="00217B36" w:rsidRDefault="006F04EA" w:rsidP="006F04EA">
      <w:pPr>
        <w:spacing w:after="60"/>
        <w:ind w:left="360" w:firstLine="720"/>
        <w:jc w:val="both"/>
        <w:rPr>
          <w:rFonts w:ascii="Arial" w:hAnsi="Arial" w:cs="Arial"/>
          <w:sz w:val="22"/>
          <w:szCs w:val="22"/>
          <w:u w:val="single"/>
        </w:rPr>
      </w:pPr>
      <w:r w:rsidRPr="00217B36">
        <w:rPr>
          <w:rFonts w:ascii="Arial" w:hAnsi="Arial" w:cs="Arial"/>
          <w:noProof/>
          <w:sz w:val="22"/>
          <w:szCs w:val="22"/>
          <w:u w:val="single"/>
          <w:lang w:eastAsia="en-US"/>
        </w:rPr>
        <w:drawing>
          <wp:inline distT="0" distB="0" distL="0" distR="0">
            <wp:extent cx="1800225" cy="276225"/>
            <wp:effectExtent l="19050" t="0" r="9525" b="0"/>
            <wp:docPr id="25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 cstate="print"/>
                    <a:srcRect t="55315" r="73750" b="38394"/>
                    <a:stretch>
                      <a:fillRect/>
                    </a:stretch>
                  </pic:blipFill>
                  <pic:spPr bwMode="auto">
                    <a:xfrm>
                      <a:off x="0" y="0"/>
                      <a:ext cx="1800225" cy="276225"/>
                    </a:xfrm>
                    <a:prstGeom prst="rect">
                      <a:avLst/>
                    </a:prstGeom>
                    <a:ln>
                      <a:noFill/>
                    </a:ln>
                    <a:effectLst/>
                  </pic:spPr>
                </pic:pic>
              </a:graphicData>
            </a:graphic>
          </wp:inline>
        </w:drawing>
      </w:r>
    </w:p>
    <w:p w:rsidR="006F04EA" w:rsidRPr="00217B36" w:rsidRDefault="006F04EA" w:rsidP="006F04EA">
      <w:pPr>
        <w:spacing w:after="60"/>
        <w:jc w:val="both"/>
        <w:rPr>
          <w:rFonts w:ascii="Arial" w:hAnsi="Arial" w:cs="Arial"/>
          <w:sz w:val="22"/>
          <w:szCs w:val="22"/>
        </w:rPr>
      </w:pPr>
      <w:r w:rsidRPr="00217B36">
        <w:rPr>
          <w:rFonts w:ascii="Arial" w:hAnsi="Arial" w:cs="Arial"/>
          <w:sz w:val="22"/>
          <w:szCs w:val="22"/>
        </w:rPr>
        <w:t xml:space="preserve">                  When clicked, the following window will open:</w:t>
      </w:r>
    </w:p>
    <w:p w:rsidR="006F04EA" w:rsidRPr="00217B36" w:rsidRDefault="006F04EA" w:rsidP="006F04EA">
      <w:pPr>
        <w:spacing w:after="60"/>
        <w:jc w:val="both"/>
        <w:rPr>
          <w:rFonts w:ascii="Arial" w:hAnsi="Arial" w:cs="Arial"/>
          <w:sz w:val="22"/>
          <w:szCs w:val="22"/>
        </w:rPr>
      </w:pPr>
      <w:r w:rsidRPr="00217B36">
        <w:rPr>
          <w:rFonts w:ascii="Arial" w:hAnsi="Arial" w:cs="Arial"/>
          <w:sz w:val="22"/>
          <w:szCs w:val="22"/>
        </w:rPr>
        <w:tab/>
        <w:t xml:space="preserve">     </w:t>
      </w:r>
      <w:r w:rsidRPr="00217B36">
        <w:rPr>
          <w:rFonts w:ascii="Arial" w:hAnsi="Arial" w:cs="Arial"/>
          <w:noProof/>
          <w:sz w:val="22"/>
          <w:szCs w:val="22"/>
          <w:lang w:eastAsia="en-US"/>
        </w:rPr>
        <w:drawing>
          <wp:inline distT="0" distB="0" distL="0" distR="0">
            <wp:extent cx="4943475" cy="1298648"/>
            <wp:effectExtent l="19050" t="0" r="9525" b="0"/>
            <wp:docPr id="26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9" cstate="print"/>
                    <a:srcRect/>
                    <a:stretch>
                      <a:fillRect/>
                    </a:stretch>
                  </pic:blipFill>
                  <pic:spPr bwMode="auto">
                    <a:xfrm>
                      <a:off x="0" y="0"/>
                      <a:ext cx="4943475" cy="1298648"/>
                    </a:xfrm>
                    <a:prstGeom prst="rect">
                      <a:avLst/>
                    </a:prstGeom>
                    <a:noFill/>
                    <a:ln w="9525">
                      <a:noFill/>
                      <a:miter lim="800000"/>
                      <a:headEnd/>
                      <a:tailEnd/>
                    </a:ln>
                  </pic:spPr>
                </pic:pic>
              </a:graphicData>
            </a:graphic>
          </wp:inline>
        </w:drawing>
      </w:r>
    </w:p>
    <w:p w:rsidR="003A455A" w:rsidRPr="00217B36" w:rsidRDefault="003A455A" w:rsidP="006F04EA">
      <w:pPr>
        <w:spacing w:before="60"/>
        <w:ind w:left="1080"/>
        <w:jc w:val="both"/>
        <w:rPr>
          <w:rFonts w:ascii="Arial" w:hAnsi="Arial" w:cs="Arial"/>
          <w:i/>
          <w:sz w:val="22"/>
          <w:szCs w:val="22"/>
        </w:rPr>
      </w:pPr>
    </w:p>
    <w:p w:rsidR="006F04EA" w:rsidRPr="00217B36" w:rsidRDefault="006F04EA" w:rsidP="006F04EA">
      <w:pPr>
        <w:spacing w:before="60"/>
        <w:ind w:left="1080"/>
        <w:jc w:val="both"/>
        <w:rPr>
          <w:rFonts w:ascii="Arial" w:hAnsi="Arial" w:cs="Arial"/>
          <w:sz w:val="22"/>
          <w:szCs w:val="22"/>
        </w:rPr>
      </w:pPr>
      <w:r w:rsidRPr="00217B36">
        <w:rPr>
          <w:rFonts w:ascii="Arial" w:hAnsi="Arial" w:cs="Arial"/>
          <w:i/>
          <w:sz w:val="22"/>
          <w:szCs w:val="22"/>
        </w:rPr>
        <w:t>Mode:</w:t>
      </w:r>
      <w:r w:rsidRPr="00217B36">
        <w:rPr>
          <w:rFonts w:ascii="Arial" w:hAnsi="Arial" w:cs="Arial"/>
          <w:b/>
          <w:sz w:val="22"/>
          <w:szCs w:val="22"/>
        </w:rPr>
        <w:t xml:space="preserve"> </w:t>
      </w:r>
      <w:r w:rsidRPr="00217B36">
        <w:rPr>
          <w:rFonts w:ascii="Arial" w:hAnsi="Arial" w:cs="Arial"/>
          <w:bCs/>
          <w:sz w:val="22"/>
          <w:szCs w:val="22"/>
        </w:rPr>
        <w:t>Set to Intersections (physical points that intersect the freeway, such as bridges or cross streets), Exits (all entrance, exit, or system ramps), or Mileposts (use only if there is no intersection or ramp available, such as on a rural highway).  Setting the mode to one of these three is necessary for the incident to geo-code properly for display on WisDOT maps, web page, and 511.</w:t>
      </w:r>
    </w:p>
    <w:p w:rsidR="003A455A" w:rsidRPr="00217B36" w:rsidRDefault="003A455A" w:rsidP="006F04EA">
      <w:pPr>
        <w:ind w:left="1080"/>
        <w:jc w:val="both"/>
        <w:rPr>
          <w:rFonts w:ascii="Arial" w:hAnsi="Arial" w:cs="Arial"/>
          <w:i/>
          <w:sz w:val="22"/>
          <w:szCs w:val="22"/>
        </w:rPr>
      </w:pPr>
    </w:p>
    <w:p w:rsidR="003A455A" w:rsidRPr="00217B36" w:rsidRDefault="003A455A" w:rsidP="006F04EA">
      <w:pPr>
        <w:ind w:left="1080"/>
        <w:jc w:val="both"/>
        <w:rPr>
          <w:rFonts w:ascii="Arial" w:hAnsi="Arial" w:cs="Arial"/>
          <w:i/>
          <w:sz w:val="22"/>
          <w:szCs w:val="22"/>
        </w:rPr>
      </w:pPr>
    </w:p>
    <w:p w:rsidR="006F04EA" w:rsidRPr="00217B36" w:rsidRDefault="006F04EA" w:rsidP="006F04EA">
      <w:pPr>
        <w:ind w:left="1080"/>
        <w:jc w:val="both"/>
        <w:rPr>
          <w:rFonts w:ascii="Arial" w:hAnsi="Arial" w:cs="Arial"/>
          <w:sz w:val="22"/>
          <w:szCs w:val="22"/>
        </w:rPr>
      </w:pPr>
      <w:r w:rsidRPr="00217B36">
        <w:rPr>
          <w:rFonts w:ascii="Arial" w:hAnsi="Arial" w:cs="Arial"/>
          <w:i/>
          <w:sz w:val="22"/>
          <w:szCs w:val="22"/>
        </w:rPr>
        <w:t>County:</w:t>
      </w:r>
      <w:r w:rsidRPr="00217B36">
        <w:rPr>
          <w:rFonts w:ascii="Arial" w:hAnsi="Arial" w:cs="Arial"/>
          <w:sz w:val="22"/>
          <w:szCs w:val="22"/>
        </w:rPr>
        <w:t xml:space="preserve"> Select the county the incident occurred in.</w:t>
      </w:r>
    </w:p>
    <w:p w:rsidR="006F04EA" w:rsidRPr="00217B36" w:rsidRDefault="006F04EA" w:rsidP="006F04EA">
      <w:pPr>
        <w:spacing w:before="60"/>
        <w:ind w:left="1080"/>
        <w:jc w:val="both"/>
        <w:rPr>
          <w:rFonts w:ascii="Arial" w:hAnsi="Arial" w:cs="Arial"/>
          <w:sz w:val="22"/>
          <w:szCs w:val="22"/>
        </w:rPr>
      </w:pPr>
      <w:r w:rsidRPr="00217B36">
        <w:rPr>
          <w:rFonts w:ascii="Arial" w:hAnsi="Arial" w:cs="Arial"/>
          <w:i/>
          <w:sz w:val="22"/>
          <w:szCs w:val="22"/>
        </w:rPr>
        <w:t>City:</w:t>
      </w:r>
      <w:r w:rsidRPr="00217B36">
        <w:rPr>
          <w:rFonts w:ascii="Arial" w:hAnsi="Arial" w:cs="Arial"/>
          <w:sz w:val="22"/>
          <w:szCs w:val="22"/>
        </w:rPr>
        <w:t xml:space="preserve"> Enter the city the incident occurred in (optional). </w:t>
      </w:r>
    </w:p>
    <w:p w:rsidR="006F04EA" w:rsidRPr="00217B36" w:rsidRDefault="006F04EA" w:rsidP="006F04EA">
      <w:pPr>
        <w:spacing w:before="60"/>
        <w:ind w:left="1080"/>
        <w:jc w:val="both"/>
        <w:rPr>
          <w:rFonts w:ascii="Arial" w:hAnsi="Arial" w:cs="Arial"/>
          <w:sz w:val="22"/>
          <w:szCs w:val="22"/>
        </w:rPr>
      </w:pPr>
      <w:r w:rsidRPr="00217B36">
        <w:rPr>
          <w:rFonts w:ascii="Arial" w:hAnsi="Arial" w:cs="Arial"/>
          <w:i/>
          <w:sz w:val="22"/>
          <w:szCs w:val="22"/>
        </w:rPr>
        <w:t>Dir:</w:t>
      </w:r>
      <w:r w:rsidRPr="00217B36">
        <w:rPr>
          <w:rFonts w:ascii="Arial" w:hAnsi="Arial" w:cs="Arial"/>
          <w:sz w:val="22"/>
          <w:szCs w:val="22"/>
        </w:rPr>
        <w:t xml:space="preserve"> Select the direction of travel the incident occurred in.</w:t>
      </w:r>
    </w:p>
    <w:p w:rsidR="006F04EA" w:rsidRPr="00217B36" w:rsidRDefault="006F04EA" w:rsidP="006F04EA">
      <w:pPr>
        <w:spacing w:before="60"/>
        <w:ind w:left="1080"/>
        <w:jc w:val="both"/>
        <w:rPr>
          <w:rFonts w:ascii="Arial" w:hAnsi="Arial" w:cs="Arial"/>
          <w:sz w:val="22"/>
          <w:szCs w:val="22"/>
        </w:rPr>
      </w:pPr>
      <w:r w:rsidRPr="00217B36">
        <w:rPr>
          <w:rFonts w:ascii="Arial" w:hAnsi="Arial" w:cs="Arial"/>
          <w:i/>
          <w:sz w:val="22"/>
          <w:szCs w:val="22"/>
        </w:rPr>
        <w:t xml:space="preserve">Main: </w:t>
      </w:r>
      <w:r w:rsidRPr="00217B36">
        <w:rPr>
          <w:rFonts w:ascii="Arial" w:hAnsi="Arial" w:cs="Arial"/>
          <w:sz w:val="22"/>
          <w:szCs w:val="22"/>
        </w:rPr>
        <w:t xml:space="preserve">Select the </w:t>
      </w:r>
      <w:r w:rsidR="00060EFE" w:rsidRPr="00217B36">
        <w:rPr>
          <w:rFonts w:ascii="Arial" w:hAnsi="Arial" w:cs="Arial"/>
          <w:sz w:val="22"/>
          <w:szCs w:val="22"/>
        </w:rPr>
        <w:t>freeway or</w:t>
      </w:r>
      <w:r w:rsidR="003C5666" w:rsidRPr="00217B36">
        <w:rPr>
          <w:rFonts w:ascii="Arial" w:hAnsi="Arial" w:cs="Arial"/>
          <w:sz w:val="22"/>
          <w:szCs w:val="22"/>
        </w:rPr>
        <w:t xml:space="preserve"> highway </w:t>
      </w:r>
      <w:r w:rsidRPr="00217B36">
        <w:rPr>
          <w:rFonts w:ascii="Arial" w:hAnsi="Arial" w:cs="Arial"/>
          <w:sz w:val="22"/>
          <w:szCs w:val="22"/>
        </w:rPr>
        <w:t>the incident occurred on.</w:t>
      </w:r>
    </w:p>
    <w:p w:rsidR="006F04EA" w:rsidRPr="00217B36" w:rsidRDefault="006F04EA" w:rsidP="006F04EA">
      <w:pPr>
        <w:spacing w:before="60"/>
        <w:ind w:left="1080"/>
        <w:jc w:val="both"/>
        <w:rPr>
          <w:rFonts w:ascii="Arial" w:hAnsi="Arial" w:cs="Arial"/>
          <w:sz w:val="22"/>
          <w:szCs w:val="22"/>
        </w:rPr>
      </w:pPr>
      <w:r w:rsidRPr="00217B36">
        <w:rPr>
          <w:rFonts w:ascii="Arial" w:hAnsi="Arial" w:cs="Arial"/>
          <w:i/>
          <w:sz w:val="22"/>
          <w:szCs w:val="22"/>
        </w:rPr>
        <w:t>Cross:</w:t>
      </w:r>
      <w:r w:rsidRPr="00217B36">
        <w:rPr>
          <w:rFonts w:ascii="Arial" w:hAnsi="Arial" w:cs="Arial"/>
          <w:sz w:val="22"/>
          <w:szCs w:val="22"/>
        </w:rPr>
        <w:t xml:space="preserve"> Select the nearest cross street to the incident. </w:t>
      </w:r>
    </w:p>
    <w:p w:rsidR="006F04EA" w:rsidRPr="00217B36" w:rsidRDefault="006F04EA" w:rsidP="006F04EA">
      <w:pPr>
        <w:spacing w:before="60"/>
        <w:ind w:left="1080"/>
        <w:jc w:val="both"/>
        <w:rPr>
          <w:rFonts w:ascii="Arial" w:hAnsi="Arial" w:cs="Arial"/>
          <w:sz w:val="22"/>
          <w:szCs w:val="22"/>
        </w:rPr>
      </w:pPr>
      <w:r w:rsidRPr="00217B36">
        <w:rPr>
          <w:rFonts w:ascii="Arial" w:hAnsi="Arial" w:cs="Arial"/>
          <w:i/>
          <w:sz w:val="22"/>
          <w:szCs w:val="22"/>
        </w:rPr>
        <w:t>Note:</w:t>
      </w:r>
      <w:r w:rsidRPr="00217B36">
        <w:rPr>
          <w:rFonts w:ascii="Arial" w:hAnsi="Arial" w:cs="Arial"/>
          <w:sz w:val="22"/>
          <w:szCs w:val="22"/>
        </w:rPr>
        <w:t xml:space="preserve"> Enter any additional information needed to clarify the incident location.</w:t>
      </w:r>
    </w:p>
    <w:p w:rsidR="00B748D7" w:rsidRDefault="00B748D7">
      <w:pPr>
        <w:suppressAutoHyphens w:val="0"/>
        <w:spacing w:after="200" w:line="276" w:lineRule="auto"/>
        <w:rPr>
          <w:rFonts w:ascii="Arial" w:hAnsi="Arial" w:cs="Arial"/>
        </w:rPr>
      </w:pPr>
      <w:r>
        <w:rPr>
          <w:rFonts w:ascii="Arial" w:hAnsi="Arial" w:cs="Arial"/>
        </w:rPr>
        <w:br w:type="page"/>
      </w:r>
    </w:p>
    <w:p w:rsidR="006F04EA" w:rsidRDefault="006F04EA" w:rsidP="00B748D7">
      <w:pPr>
        <w:spacing w:after="60"/>
        <w:ind w:firstLine="720"/>
        <w:jc w:val="both"/>
        <w:rPr>
          <w:rFonts w:ascii="Arial" w:hAnsi="Arial" w:cs="Arial"/>
          <w:sz w:val="22"/>
          <w:szCs w:val="22"/>
          <w:u w:val="single"/>
        </w:rPr>
      </w:pPr>
      <w:r w:rsidRPr="00217B36">
        <w:rPr>
          <w:rFonts w:ascii="Arial" w:hAnsi="Arial" w:cs="Arial"/>
          <w:sz w:val="22"/>
          <w:szCs w:val="22"/>
          <w:u w:val="single"/>
        </w:rPr>
        <w:lastRenderedPageBreak/>
        <w:t>Lane Information</w:t>
      </w:r>
    </w:p>
    <w:p w:rsidR="00217B36" w:rsidRPr="00217B36" w:rsidRDefault="00217B36" w:rsidP="00B748D7">
      <w:pPr>
        <w:spacing w:after="60"/>
        <w:ind w:firstLine="720"/>
        <w:jc w:val="both"/>
        <w:rPr>
          <w:rFonts w:ascii="Arial" w:hAnsi="Arial" w:cs="Arial"/>
          <w:sz w:val="22"/>
          <w:szCs w:val="22"/>
          <w:u w:val="single"/>
        </w:rPr>
      </w:pPr>
    </w:p>
    <w:p w:rsidR="003C5666" w:rsidRPr="00217B36" w:rsidRDefault="003C5666" w:rsidP="006F04EA">
      <w:pPr>
        <w:spacing w:before="60"/>
        <w:ind w:left="1080"/>
        <w:jc w:val="both"/>
        <w:rPr>
          <w:rFonts w:ascii="Arial" w:hAnsi="Arial" w:cs="Arial"/>
          <w:sz w:val="22"/>
          <w:szCs w:val="22"/>
        </w:rPr>
      </w:pPr>
      <w:r w:rsidRPr="00217B36">
        <w:rPr>
          <w:rFonts w:ascii="Arial" w:hAnsi="Arial" w:cs="Arial"/>
          <w:sz w:val="22"/>
          <w:szCs w:val="22"/>
        </w:rPr>
        <w:t xml:space="preserve">This section is used to track which lanes are closed and when they close/open. This information is important for incident reporting and performance measures and should be used for every incident.  </w:t>
      </w:r>
    </w:p>
    <w:p w:rsidR="003C5666" w:rsidRPr="00217B36" w:rsidRDefault="003C5666" w:rsidP="006F04EA">
      <w:pPr>
        <w:spacing w:before="60"/>
        <w:ind w:left="1080"/>
        <w:jc w:val="both"/>
        <w:rPr>
          <w:rFonts w:ascii="Arial" w:hAnsi="Arial" w:cs="Arial"/>
          <w:sz w:val="22"/>
          <w:szCs w:val="22"/>
        </w:rPr>
      </w:pPr>
      <w:r w:rsidRPr="00217B36">
        <w:rPr>
          <w:rFonts w:ascii="Arial" w:hAnsi="Arial" w:cs="Arial"/>
          <w:sz w:val="22"/>
          <w:szCs w:val="22"/>
        </w:rPr>
        <w:t xml:space="preserve">To modify the number of mainline lanes: </w:t>
      </w:r>
      <w:r w:rsidR="006F04EA" w:rsidRPr="00217B36">
        <w:rPr>
          <w:rFonts w:ascii="Arial" w:hAnsi="Arial" w:cs="Arial"/>
          <w:sz w:val="22"/>
          <w:szCs w:val="22"/>
        </w:rPr>
        <w:t xml:space="preserve">Click the wrench button </w:t>
      </w:r>
      <w:r w:rsidRPr="00217B36">
        <w:rPr>
          <w:rFonts w:ascii="Arial" w:hAnsi="Arial" w:cs="Arial"/>
          <w:sz w:val="22"/>
          <w:szCs w:val="22"/>
        </w:rPr>
        <w:t xml:space="preserve">located </w:t>
      </w:r>
      <w:proofErr w:type="spellStart"/>
      <w:proofErr w:type="gramStart"/>
      <w:r w:rsidRPr="00217B36">
        <w:rPr>
          <w:rFonts w:ascii="Arial" w:hAnsi="Arial" w:cs="Arial"/>
          <w:sz w:val="22"/>
          <w:szCs w:val="22"/>
        </w:rPr>
        <w:t>ot</w:t>
      </w:r>
      <w:proofErr w:type="spellEnd"/>
      <w:proofErr w:type="gramEnd"/>
      <w:r w:rsidRPr="00217B36">
        <w:rPr>
          <w:rFonts w:ascii="Arial" w:hAnsi="Arial" w:cs="Arial"/>
          <w:sz w:val="22"/>
          <w:szCs w:val="22"/>
        </w:rPr>
        <w:t xml:space="preserve"> the left of the lane boxes</w:t>
      </w:r>
      <w:r w:rsidR="006F04EA" w:rsidRPr="00217B36">
        <w:rPr>
          <w:rFonts w:ascii="Arial" w:hAnsi="Arial" w:cs="Arial"/>
          <w:sz w:val="22"/>
          <w:szCs w:val="22"/>
        </w:rPr>
        <w:t xml:space="preserve">.  </w:t>
      </w:r>
      <w:r w:rsidRPr="00217B36">
        <w:rPr>
          <w:rFonts w:ascii="Arial" w:hAnsi="Arial" w:cs="Arial"/>
          <w:sz w:val="22"/>
          <w:szCs w:val="22"/>
        </w:rPr>
        <w:t>The d</w:t>
      </w:r>
      <w:r w:rsidR="006F04EA" w:rsidRPr="00217B36">
        <w:rPr>
          <w:rFonts w:ascii="Arial" w:hAnsi="Arial" w:cs="Arial"/>
          <w:sz w:val="22"/>
          <w:szCs w:val="22"/>
        </w:rPr>
        <w:t>efault is</w:t>
      </w:r>
      <w:r w:rsidRPr="00217B36">
        <w:rPr>
          <w:rFonts w:ascii="Arial" w:hAnsi="Arial" w:cs="Arial"/>
          <w:sz w:val="22"/>
          <w:szCs w:val="22"/>
        </w:rPr>
        <w:t xml:space="preserve"> set to</w:t>
      </w:r>
      <w:r w:rsidR="006F04EA" w:rsidRPr="00217B36">
        <w:rPr>
          <w:rFonts w:ascii="Arial" w:hAnsi="Arial" w:cs="Arial"/>
          <w:sz w:val="22"/>
          <w:szCs w:val="22"/>
        </w:rPr>
        <w:t xml:space="preserve"> 3.  </w:t>
      </w:r>
    </w:p>
    <w:p w:rsidR="006F04EA" w:rsidRPr="00217B36" w:rsidRDefault="006F04EA" w:rsidP="006F04EA">
      <w:pPr>
        <w:spacing w:before="60"/>
        <w:ind w:left="1080"/>
        <w:jc w:val="both"/>
        <w:rPr>
          <w:rFonts w:ascii="Arial" w:hAnsi="Arial" w:cs="Arial"/>
          <w:sz w:val="22"/>
          <w:szCs w:val="22"/>
        </w:rPr>
      </w:pPr>
      <w:r w:rsidRPr="00217B36">
        <w:rPr>
          <w:rFonts w:ascii="Arial" w:hAnsi="Arial" w:cs="Arial"/>
          <w:sz w:val="22"/>
          <w:szCs w:val="22"/>
        </w:rPr>
        <w:t>Lanes are numbered from the median outward, so on a 3 lane road, lane 1 is the left lane, lane 2 is the center lane, and lane 3 is the right lane.</w:t>
      </w:r>
      <w:r w:rsidR="00270705" w:rsidRPr="00217B36">
        <w:rPr>
          <w:rFonts w:ascii="Arial" w:hAnsi="Arial" w:cs="Arial"/>
          <w:sz w:val="22"/>
          <w:szCs w:val="22"/>
        </w:rPr>
        <w:t xml:space="preserve"> Type in the correct number of lanes and hit the Enter key.</w:t>
      </w:r>
    </w:p>
    <w:p w:rsidR="003C5666" w:rsidRPr="00217B36" w:rsidRDefault="003C5666" w:rsidP="006F04EA">
      <w:pPr>
        <w:spacing w:before="60"/>
        <w:ind w:left="1080"/>
        <w:jc w:val="both"/>
        <w:rPr>
          <w:rFonts w:ascii="Arial" w:hAnsi="Arial" w:cs="Arial"/>
          <w:sz w:val="22"/>
          <w:szCs w:val="22"/>
        </w:rPr>
      </w:pPr>
    </w:p>
    <w:p w:rsidR="00F80B61" w:rsidRPr="00217B36" w:rsidRDefault="00EE3DE8" w:rsidP="006F04EA">
      <w:pPr>
        <w:spacing w:before="60"/>
        <w:ind w:left="1080"/>
        <w:jc w:val="both"/>
        <w:rPr>
          <w:rFonts w:ascii="Arial" w:hAnsi="Arial" w:cs="Arial"/>
          <w:sz w:val="22"/>
          <w:szCs w:val="22"/>
        </w:rPr>
      </w:pPr>
      <w:r w:rsidRPr="00217B36">
        <w:rPr>
          <w:rFonts w:ascii="Arial" w:hAnsi="Arial" w:cs="Arial"/>
          <w:noProof/>
          <w:sz w:val="22"/>
          <w:szCs w:val="22"/>
          <w:lang w:eastAsia="en-US"/>
        </w:rPr>
        <w:drawing>
          <wp:inline distT="0" distB="0" distL="0" distR="0">
            <wp:extent cx="1417320" cy="393700"/>
            <wp:effectExtent l="19050" t="0" r="0" b="0"/>
            <wp:docPr id="4" name="Picture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cstate="print"/>
                    <a:srcRect l="4306" t="68817" r="80139" b="23656"/>
                    <a:stretch>
                      <a:fillRect/>
                    </a:stretch>
                  </pic:blipFill>
                  <pic:spPr bwMode="auto">
                    <a:xfrm>
                      <a:off x="0" y="0"/>
                      <a:ext cx="1417320" cy="393700"/>
                    </a:xfrm>
                    <a:prstGeom prst="rect">
                      <a:avLst/>
                    </a:prstGeom>
                    <a:ln>
                      <a:noFill/>
                    </a:ln>
                    <a:effectLst/>
                  </pic:spPr>
                </pic:pic>
              </a:graphicData>
            </a:graphic>
          </wp:inline>
        </w:drawing>
      </w:r>
    </w:p>
    <w:p w:rsidR="003C5666" w:rsidRPr="00217B36" w:rsidRDefault="003C5666" w:rsidP="006F04EA">
      <w:pPr>
        <w:spacing w:before="60"/>
        <w:ind w:left="1080"/>
        <w:jc w:val="both"/>
        <w:rPr>
          <w:rFonts w:ascii="Arial" w:hAnsi="Arial" w:cs="Arial"/>
          <w:sz w:val="22"/>
          <w:szCs w:val="22"/>
        </w:rPr>
      </w:pPr>
    </w:p>
    <w:p w:rsidR="003C5666" w:rsidRPr="00217B36" w:rsidRDefault="006F04EA" w:rsidP="003C5666">
      <w:pPr>
        <w:spacing w:before="60"/>
        <w:ind w:left="1080"/>
        <w:jc w:val="both"/>
        <w:rPr>
          <w:rFonts w:ascii="Arial" w:hAnsi="Arial" w:cs="Arial"/>
          <w:sz w:val="22"/>
          <w:szCs w:val="22"/>
        </w:rPr>
      </w:pPr>
      <w:r w:rsidRPr="00217B36">
        <w:rPr>
          <w:rFonts w:ascii="Arial" w:hAnsi="Arial" w:cs="Arial"/>
          <w:sz w:val="22"/>
          <w:szCs w:val="22"/>
        </w:rPr>
        <w:t xml:space="preserve">If any lanes of travel are blocked, click on the appropriate lane.  The lane icon will turn red and show a timestamp:  If additional lanes close, click on the appropriate lane to close.  </w:t>
      </w:r>
    </w:p>
    <w:p w:rsidR="003C5666" w:rsidRPr="00217B36" w:rsidRDefault="003C5666" w:rsidP="003C5666">
      <w:pPr>
        <w:spacing w:before="60"/>
        <w:ind w:left="1080"/>
        <w:jc w:val="both"/>
        <w:rPr>
          <w:rFonts w:ascii="Arial" w:hAnsi="Arial" w:cs="Arial"/>
          <w:sz w:val="22"/>
          <w:szCs w:val="22"/>
        </w:rPr>
      </w:pPr>
    </w:p>
    <w:p w:rsidR="003C5666" w:rsidRPr="00217B36" w:rsidRDefault="00EB6D98" w:rsidP="003C5666">
      <w:pPr>
        <w:spacing w:before="60"/>
        <w:ind w:left="1080"/>
        <w:jc w:val="both"/>
        <w:rPr>
          <w:rFonts w:ascii="Arial" w:hAnsi="Arial" w:cs="Arial"/>
          <w:sz w:val="22"/>
          <w:szCs w:val="22"/>
        </w:rPr>
      </w:pPr>
      <w:r w:rsidRPr="00217B36">
        <w:rPr>
          <w:rFonts w:ascii="Arial" w:hAnsi="Arial" w:cs="Arial"/>
          <w:noProof/>
          <w:sz w:val="22"/>
          <w:szCs w:val="22"/>
          <w:lang w:eastAsia="en-US"/>
        </w:rPr>
        <w:drawing>
          <wp:inline distT="0" distB="0" distL="0" distR="0">
            <wp:extent cx="1416050" cy="393700"/>
            <wp:effectExtent l="19050" t="0" r="0" b="0"/>
            <wp:docPr id="1" name="Picture 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1" cstate="print"/>
                    <a:srcRect l="4444" t="64859" r="80139" b="27983"/>
                    <a:stretch>
                      <a:fillRect/>
                    </a:stretch>
                  </pic:blipFill>
                  <pic:spPr bwMode="auto">
                    <a:xfrm>
                      <a:off x="0" y="0"/>
                      <a:ext cx="1416050" cy="393700"/>
                    </a:xfrm>
                    <a:prstGeom prst="rect">
                      <a:avLst/>
                    </a:prstGeom>
                    <a:ln>
                      <a:noFill/>
                    </a:ln>
                    <a:effectLst/>
                  </pic:spPr>
                </pic:pic>
              </a:graphicData>
            </a:graphic>
          </wp:inline>
        </w:drawing>
      </w:r>
    </w:p>
    <w:p w:rsidR="003C5666" w:rsidRPr="00217B36" w:rsidRDefault="003C5666" w:rsidP="003C5666">
      <w:pPr>
        <w:spacing w:before="60"/>
        <w:ind w:left="1080"/>
        <w:jc w:val="both"/>
        <w:rPr>
          <w:rFonts w:ascii="Arial" w:hAnsi="Arial" w:cs="Arial"/>
          <w:sz w:val="22"/>
          <w:szCs w:val="22"/>
        </w:rPr>
      </w:pPr>
    </w:p>
    <w:p w:rsidR="006F04EA" w:rsidRPr="00217B36" w:rsidRDefault="006F04EA" w:rsidP="003C5666">
      <w:pPr>
        <w:spacing w:before="60"/>
        <w:ind w:left="1080"/>
        <w:jc w:val="both"/>
        <w:rPr>
          <w:rFonts w:ascii="Arial" w:hAnsi="Arial" w:cs="Arial"/>
          <w:sz w:val="22"/>
          <w:szCs w:val="22"/>
        </w:rPr>
      </w:pPr>
      <w:r w:rsidRPr="00217B36">
        <w:rPr>
          <w:rFonts w:ascii="Arial" w:hAnsi="Arial" w:cs="Arial"/>
          <w:sz w:val="22"/>
          <w:szCs w:val="22"/>
        </w:rPr>
        <w:t xml:space="preserve">When a lane of travel reopens, click it again, and it will turn green and show a new timestamp.  A green lane icon signifies that lane was closed and is now open: </w:t>
      </w:r>
    </w:p>
    <w:p w:rsidR="003C5666" w:rsidRDefault="003C5666">
      <w:pPr>
        <w:suppressAutoHyphens w:val="0"/>
        <w:spacing w:after="200" w:line="276" w:lineRule="auto"/>
        <w:rPr>
          <w:rFonts w:ascii="Arial" w:hAnsi="Arial" w:cs="Arial"/>
        </w:rPr>
      </w:pPr>
      <w:r>
        <w:rPr>
          <w:rFonts w:ascii="Arial" w:hAnsi="Arial" w:cs="Arial"/>
          <w:noProof/>
          <w:lang w:eastAsia="en-US"/>
        </w:rPr>
        <w:drawing>
          <wp:anchor distT="0" distB="0" distL="114300" distR="114300" simplePos="0" relativeHeight="251581952" behindDoc="0" locked="0" layoutInCell="1" allowOverlap="1">
            <wp:simplePos x="0" y="0"/>
            <wp:positionH relativeFrom="column">
              <wp:posOffset>704850</wp:posOffset>
            </wp:positionH>
            <wp:positionV relativeFrom="paragraph">
              <wp:posOffset>121285</wp:posOffset>
            </wp:positionV>
            <wp:extent cx="1416050" cy="393700"/>
            <wp:effectExtent l="19050" t="0" r="0" b="0"/>
            <wp:wrapNone/>
            <wp:docPr id="270"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22" cstate="print"/>
                    <a:srcRect l="2916" t="76481" r="84515" b="19031"/>
                    <a:stretch>
                      <a:fillRect/>
                    </a:stretch>
                  </pic:blipFill>
                  <pic:spPr bwMode="auto">
                    <a:xfrm>
                      <a:off x="0" y="0"/>
                      <a:ext cx="1416050" cy="393700"/>
                    </a:xfrm>
                    <a:prstGeom prst="rect">
                      <a:avLst/>
                    </a:prstGeom>
                    <a:ln>
                      <a:noFill/>
                    </a:ln>
                    <a:effectLst/>
                  </pic:spPr>
                </pic:pic>
              </a:graphicData>
            </a:graphic>
          </wp:anchor>
        </w:drawing>
      </w:r>
      <w:r>
        <w:rPr>
          <w:rFonts w:ascii="Arial" w:hAnsi="Arial" w:cs="Arial"/>
        </w:rPr>
        <w:br w:type="page"/>
      </w:r>
    </w:p>
    <w:p w:rsidR="006F04EA" w:rsidRPr="00217B36" w:rsidRDefault="006F04EA" w:rsidP="00EB6D98">
      <w:pPr>
        <w:spacing w:after="60"/>
        <w:jc w:val="both"/>
        <w:rPr>
          <w:rFonts w:ascii="Arial" w:hAnsi="Arial" w:cs="Arial"/>
          <w:sz w:val="22"/>
          <w:szCs w:val="22"/>
          <w:u w:val="single"/>
        </w:rPr>
      </w:pPr>
      <w:r w:rsidRPr="00217B36">
        <w:rPr>
          <w:rFonts w:ascii="Arial" w:hAnsi="Arial" w:cs="Arial"/>
          <w:sz w:val="22"/>
          <w:szCs w:val="22"/>
          <w:u w:val="single"/>
        </w:rPr>
        <w:lastRenderedPageBreak/>
        <w:t>Severity</w:t>
      </w:r>
    </w:p>
    <w:p w:rsidR="006F04EA" w:rsidRPr="00217B36" w:rsidRDefault="006F04EA" w:rsidP="00EB6D98">
      <w:pPr>
        <w:spacing w:before="120"/>
        <w:jc w:val="both"/>
        <w:rPr>
          <w:rFonts w:ascii="Arial" w:hAnsi="Arial" w:cs="Arial"/>
          <w:sz w:val="22"/>
          <w:szCs w:val="22"/>
        </w:rPr>
      </w:pPr>
      <w:r w:rsidRPr="00217B36">
        <w:rPr>
          <w:rFonts w:ascii="Arial" w:hAnsi="Arial" w:cs="Arial"/>
          <w:sz w:val="22"/>
          <w:szCs w:val="22"/>
        </w:rPr>
        <w:t>Incident severity is based on the number of lanes blocked as follows:</w:t>
      </w:r>
    </w:p>
    <w:p w:rsidR="006F04EA" w:rsidRPr="00217B36" w:rsidRDefault="006F04EA" w:rsidP="005F306E">
      <w:pPr>
        <w:pStyle w:val="ListParagraph"/>
        <w:numPr>
          <w:ilvl w:val="0"/>
          <w:numId w:val="2"/>
        </w:numPr>
        <w:jc w:val="both"/>
      </w:pPr>
      <w:r w:rsidRPr="00217B36">
        <w:t>Incident blocking either the shoulder or median lanes</w:t>
      </w:r>
    </w:p>
    <w:p w:rsidR="006F04EA" w:rsidRPr="00217B36" w:rsidRDefault="006F04EA" w:rsidP="005F306E">
      <w:pPr>
        <w:pStyle w:val="ListParagraph"/>
        <w:numPr>
          <w:ilvl w:val="0"/>
          <w:numId w:val="2"/>
        </w:numPr>
        <w:jc w:val="both"/>
      </w:pPr>
      <w:r w:rsidRPr="00217B36">
        <w:t>Incident blocking one lane of traffic, or less than 50% of lanes in one direction,  and/or a service ramp</w:t>
      </w:r>
    </w:p>
    <w:p w:rsidR="006F04EA" w:rsidRPr="00217B36" w:rsidRDefault="006F04EA" w:rsidP="005F306E">
      <w:pPr>
        <w:pStyle w:val="ListParagraph"/>
        <w:numPr>
          <w:ilvl w:val="0"/>
          <w:numId w:val="2"/>
        </w:numPr>
        <w:jc w:val="both"/>
      </w:pPr>
      <w:r w:rsidRPr="00217B36">
        <w:t>Incident blocking two lanes of traffic, or more than 50% of</w:t>
      </w:r>
      <w:r w:rsidR="00685224" w:rsidRPr="00217B36">
        <w:t xml:space="preserve"> lanes in one direction</w:t>
      </w:r>
    </w:p>
    <w:p w:rsidR="006F04EA" w:rsidRPr="00217B36" w:rsidRDefault="006F04EA" w:rsidP="005F306E">
      <w:pPr>
        <w:pStyle w:val="ListParagraph"/>
        <w:numPr>
          <w:ilvl w:val="0"/>
          <w:numId w:val="2"/>
        </w:numPr>
        <w:jc w:val="both"/>
      </w:pPr>
      <w:r w:rsidRPr="00217B36">
        <w:t>Incident blocking all lanes in one direction</w:t>
      </w:r>
      <w:r w:rsidR="00685224" w:rsidRPr="00217B36">
        <w:t xml:space="preserve"> </w:t>
      </w:r>
      <w:r w:rsidR="00685224" w:rsidRPr="00A62918">
        <w:rPr>
          <w:u w:val="single"/>
        </w:rPr>
        <w:t>and/or a system ramp</w:t>
      </w:r>
    </w:p>
    <w:p w:rsidR="00EB6D98" w:rsidRPr="00217B36" w:rsidRDefault="006F04EA" w:rsidP="005F306E">
      <w:pPr>
        <w:pStyle w:val="ListParagraph"/>
        <w:numPr>
          <w:ilvl w:val="0"/>
          <w:numId w:val="2"/>
        </w:numPr>
        <w:jc w:val="both"/>
      </w:pPr>
      <w:r w:rsidRPr="00217B36">
        <w:t xml:space="preserve">Incident blocking all lanes in </w:t>
      </w:r>
      <w:r w:rsidR="003A455A" w:rsidRPr="00217B36">
        <w:t>both direction</w:t>
      </w:r>
    </w:p>
    <w:p w:rsidR="00EB6D98" w:rsidRPr="00217B36" w:rsidRDefault="00EB6D98" w:rsidP="00EB6D98">
      <w:pPr>
        <w:pStyle w:val="ListParagraph"/>
        <w:jc w:val="both"/>
      </w:pPr>
    </w:p>
    <w:p w:rsidR="006F04EA" w:rsidRPr="00217B36" w:rsidRDefault="00EB6D98" w:rsidP="00EB6D98">
      <w:pPr>
        <w:pStyle w:val="ListParagraph"/>
        <w:jc w:val="both"/>
      </w:pPr>
      <w:r w:rsidRPr="00217B36">
        <w:t>**</w:t>
      </w:r>
      <w:r w:rsidR="006F04EA" w:rsidRPr="00217B36">
        <w:rPr>
          <w:b/>
          <w:i/>
        </w:rPr>
        <w:t>The severity will likely change over the duratio</w:t>
      </w:r>
      <w:r w:rsidRPr="00217B36">
        <w:rPr>
          <w:b/>
          <w:i/>
        </w:rPr>
        <w:t xml:space="preserve">n of the incident. The operator should </w:t>
      </w:r>
      <w:r w:rsidR="006F04EA" w:rsidRPr="00217B36">
        <w:rPr>
          <w:b/>
          <w:i/>
        </w:rPr>
        <w:t xml:space="preserve">always </w:t>
      </w:r>
      <w:r w:rsidRPr="00217B36">
        <w:rPr>
          <w:b/>
          <w:i/>
        </w:rPr>
        <w:t>update</w:t>
      </w:r>
      <w:r w:rsidR="006F04EA" w:rsidRPr="00217B36">
        <w:rPr>
          <w:b/>
          <w:i/>
        </w:rPr>
        <w:t xml:space="preserve"> the severity level to reflect the current status of the incident.</w:t>
      </w:r>
    </w:p>
    <w:p w:rsidR="00EE3DE8" w:rsidRPr="00217B36" w:rsidRDefault="00EE3DE8" w:rsidP="00EE3DE8">
      <w:pPr>
        <w:spacing w:before="60"/>
        <w:ind w:left="1080"/>
        <w:jc w:val="both"/>
        <w:rPr>
          <w:rFonts w:ascii="Arial" w:hAnsi="Arial" w:cs="Arial"/>
          <w:b/>
          <w:i/>
          <w:sz w:val="22"/>
          <w:szCs w:val="22"/>
        </w:rPr>
      </w:pPr>
    </w:p>
    <w:p w:rsidR="006F04EA" w:rsidRPr="00217B36" w:rsidRDefault="006F04EA" w:rsidP="00EB6D98">
      <w:pPr>
        <w:spacing w:after="60"/>
        <w:jc w:val="both"/>
        <w:rPr>
          <w:rFonts w:ascii="Arial" w:hAnsi="Arial" w:cs="Arial"/>
          <w:sz w:val="22"/>
          <w:szCs w:val="22"/>
          <w:u w:val="single"/>
        </w:rPr>
      </w:pPr>
      <w:r w:rsidRPr="00217B36">
        <w:rPr>
          <w:rFonts w:ascii="Arial" w:hAnsi="Arial" w:cs="Arial"/>
          <w:sz w:val="22"/>
          <w:szCs w:val="22"/>
          <w:u w:val="single"/>
        </w:rPr>
        <w:t>Priority</w:t>
      </w:r>
    </w:p>
    <w:p w:rsidR="006F04EA" w:rsidRPr="00217B36" w:rsidRDefault="006F04EA" w:rsidP="006F04EA">
      <w:pPr>
        <w:spacing w:after="60"/>
        <w:ind w:left="1080"/>
        <w:jc w:val="both"/>
        <w:rPr>
          <w:rFonts w:ascii="Arial" w:hAnsi="Arial" w:cs="Arial"/>
          <w:sz w:val="22"/>
          <w:szCs w:val="22"/>
        </w:rPr>
      </w:pPr>
      <w:r w:rsidRPr="00217B36">
        <w:rPr>
          <w:rFonts w:ascii="Arial" w:hAnsi="Arial" w:cs="Arial"/>
          <w:sz w:val="22"/>
          <w:szCs w:val="22"/>
        </w:rPr>
        <w:t>**Not Used.</w:t>
      </w:r>
    </w:p>
    <w:p w:rsidR="006F04EA" w:rsidRPr="00217B36" w:rsidRDefault="006F04EA" w:rsidP="00EB6D98">
      <w:pPr>
        <w:spacing w:after="60"/>
        <w:jc w:val="both"/>
        <w:rPr>
          <w:rFonts w:ascii="Arial" w:hAnsi="Arial" w:cs="Arial"/>
          <w:sz w:val="22"/>
          <w:szCs w:val="22"/>
          <w:u w:val="single"/>
        </w:rPr>
      </w:pPr>
      <w:r w:rsidRPr="00217B36">
        <w:rPr>
          <w:rFonts w:ascii="Arial" w:hAnsi="Arial" w:cs="Arial"/>
          <w:sz w:val="22"/>
          <w:szCs w:val="22"/>
          <w:u w:val="single"/>
        </w:rPr>
        <w:t>Impact</w:t>
      </w:r>
    </w:p>
    <w:p w:rsidR="006F04EA" w:rsidRPr="00217B36" w:rsidRDefault="00B926A8" w:rsidP="006F04EA">
      <w:pPr>
        <w:ind w:left="1080"/>
        <w:jc w:val="both"/>
        <w:rPr>
          <w:rFonts w:ascii="Arial" w:hAnsi="Arial" w:cs="Arial"/>
          <w:sz w:val="22"/>
          <w:szCs w:val="22"/>
        </w:rPr>
      </w:pPr>
      <w:r w:rsidRPr="00217B36">
        <w:rPr>
          <w:rFonts w:ascii="Arial" w:hAnsi="Arial" w:cs="Arial"/>
          <w:sz w:val="22"/>
          <w:szCs w:val="22"/>
        </w:rPr>
        <w:t>**Not Used.</w:t>
      </w:r>
    </w:p>
    <w:p w:rsidR="006F04EA" w:rsidRPr="00217B36" w:rsidRDefault="006F04EA" w:rsidP="006F04EA">
      <w:pPr>
        <w:ind w:left="720"/>
        <w:jc w:val="both"/>
        <w:rPr>
          <w:rFonts w:ascii="Arial" w:hAnsi="Arial" w:cs="Arial"/>
          <w:sz w:val="22"/>
          <w:szCs w:val="22"/>
        </w:rPr>
      </w:pPr>
    </w:p>
    <w:p w:rsidR="006F04EA" w:rsidRPr="00217B36" w:rsidRDefault="006F04EA" w:rsidP="00EB6D98">
      <w:pPr>
        <w:spacing w:after="60"/>
        <w:jc w:val="both"/>
        <w:rPr>
          <w:rFonts w:ascii="Arial" w:hAnsi="Arial" w:cs="Arial"/>
          <w:sz w:val="22"/>
          <w:szCs w:val="22"/>
          <w:u w:val="single"/>
        </w:rPr>
      </w:pPr>
      <w:r w:rsidRPr="00217B36">
        <w:rPr>
          <w:rFonts w:ascii="Arial" w:hAnsi="Arial" w:cs="Arial"/>
          <w:sz w:val="22"/>
          <w:szCs w:val="22"/>
          <w:u w:val="single"/>
        </w:rPr>
        <w:t>Confirmed</w:t>
      </w:r>
    </w:p>
    <w:p w:rsidR="006F04EA" w:rsidRPr="00217B36" w:rsidRDefault="006F04EA" w:rsidP="00EB6D98">
      <w:pPr>
        <w:ind w:left="540"/>
        <w:jc w:val="both"/>
        <w:rPr>
          <w:rFonts w:ascii="Arial" w:hAnsi="Arial" w:cs="Arial"/>
          <w:sz w:val="22"/>
          <w:szCs w:val="22"/>
        </w:rPr>
      </w:pPr>
      <w:r w:rsidRPr="00217B36">
        <w:rPr>
          <w:rFonts w:ascii="Arial" w:hAnsi="Arial" w:cs="Arial"/>
          <w:sz w:val="22"/>
          <w:szCs w:val="22"/>
        </w:rPr>
        <w:t xml:space="preserve">This box is used to indicate that an STOC operator confirms that this incident actually exists.  It is unchecked by default, but MUST be checked for every incident the STOC </w:t>
      </w:r>
      <w:r w:rsidR="003A455A" w:rsidRPr="00217B36">
        <w:rPr>
          <w:rFonts w:ascii="Arial" w:hAnsi="Arial" w:cs="Arial"/>
          <w:sz w:val="22"/>
          <w:szCs w:val="22"/>
        </w:rPr>
        <w:t>handles</w:t>
      </w:r>
      <w:r w:rsidRPr="00217B36">
        <w:rPr>
          <w:rFonts w:ascii="Arial" w:hAnsi="Arial" w:cs="Arial"/>
          <w:sz w:val="22"/>
          <w:szCs w:val="22"/>
        </w:rPr>
        <w:t xml:space="preserve">.  When this box is checked, EMS feeds location and incident information for this incident to the WisDOT website and 511.  </w:t>
      </w:r>
    </w:p>
    <w:p w:rsidR="006F04EA" w:rsidRPr="00217B36" w:rsidRDefault="006F04EA" w:rsidP="006F04EA">
      <w:pPr>
        <w:jc w:val="both"/>
        <w:rPr>
          <w:rFonts w:ascii="Arial" w:hAnsi="Arial" w:cs="Arial"/>
          <w:sz w:val="22"/>
          <w:szCs w:val="22"/>
        </w:rPr>
      </w:pPr>
    </w:p>
    <w:p w:rsidR="006F04EA" w:rsidRPr="00217B36" w:rsidRDefault="006F04EA" w:rsidP="00EB6D98">
      <w:pPr>
        <w:spacing w:after="60"/>
        <w:jc w:val="both"/>
        <w:rPr>
          <w:rFonts w:ascii="Arial" w:hAnsi="Arial" w:cs="Arial"/>
          <w:sz w:val="22"/>
          <w:szCs w:val="22"/>
          <w:u w:val="single"/>
        </w:rPr>
      </w:pPr>
      <w:r w:rsidRPr="00217B36">
        <w:rPr>
          <w:rFonts w:ascii="Arial" w:hAnsi="Arial" w:cs="Arial"/>
          <w:sz w:val="22"/>
          <w:szCs w:val="22"/>
          <w:u w:val="single"/>
        </w:rPr>
        <w:t>Notes</w:t>
      </w:r>
    </w:p>
    <w:p w:rsidR="006F04EA" w:rsidRPr="00217B36" w:rsidRDefault="006F04EA" w:rsidP="00EB6D98">
      <w:pPr>
        <w:spacing w:after="120"/>
        <w:ind w:left="540"/>
        <w:jc w:val="both"/>
        <w:rPr>
          <w:rFonts w:ascii="Arial" w:hAnsi="Arial" w:cs="Arial"/>
          <w:sz w:val="22"/>
          <w:szCs w:val="22"/>
        </w:rPr>
      </w:pPr>
      <w:r w:rsidRPr="00217B36">
        <w:rPr>
          <w:rFonts w:ascii="Arial" w:hAnsi="Arial" w:cs="Arial"/>
          <w:sz w:val="22"/>
          <w:szCs w:val="22"/>
        </w:rPr>
        <w:t xml:space="preserve">Enter any additional notes here.  </w:t>
      </w:r>
    </w:p>
    <w:p w:rsidR="00C87393" w:rsidRPr="00217B36" w:rsidRDefault="00C87393" w:rsidP="006F04EA">
      <w:pPr>
        <w:spacing w:after="120"/>
        <w:ind w:left="1080"/>
        <w:jc w:val="both"/>
        <w:rPr>
          <w:rFonts w:ascii="Arial" w:hAnsi="Arial" w:cs="Arial"/>
          <w:sz w:val="22"/>
          <w:szCs w:val="22"/>
        </w:rPr>
      </w:pPr>
    </w:p>
    <w:p w:rsidR="006F04EA" w:rsidRPr="00217B36" w:rsidRDefault="006F04EA" w:rsidP="00EB6D98">
      <w:pPr>
        <w:spacing w:after="60"/>
        <w:jc w:val="both"/>
        <w:rPr>
          <w:rFonts w:ascii="Arial" w:hAnsi="Arial" w:cs="Arial"/>
          <w:sz w:val="22"/>
          <w:szCs w:val="22"/>
          <w:u w:val="single"/>
        </w:rPr>
      </w:pPr>
      <w:r w:rsidRPr="00217B36">
        <w:rPr>
          <w:rFonts w:ascii="Arial" w:hAnsi="Arial" w:cs="Arial"/>
          <w:sz w:val="22"/>
          <w:szCs w:val="22"/>
          <w:u w:val="single"/>
        </w:rPr>
        <w:t>Incident Tabs</w:t>
      </w:r>
    </w:p>
    <w:p w:rsidR="006F04EA" w:rsidRPr="00217B36" w:rsidRDefault="006F04EA" w:rsidP="00EB6D98">
      <w:pPr>
        <w:spacing w:after="120"/>
        <w:ind w:left="540"/>
        <w:jc w:val="both"/>
        <w:rPr>
          <w:rFonts w:ascii="Arial" w:hAnsi="Arial" w:cs="Arial"/>
          <w:sz w:val="22"/>
          <w:szCs w:val="22"/>
        </w:rPr>
      </w:pPr>
      <w:r w:rsidRPr="00217B36">
        <w:rPr>
          <w:rFonts w:ascii="Arial" w:hAnsi="Arial" w:cs="Arial"/>
          <w:i/>
          <w:sz w:val="22"/>
          <w:szCs w:val="22"/>
        </w:rPr>
        <w:t>Location(s)</w:t>
      </w:r>
      <w:r w:rsidRPr="00217B36">
        <w:rPr>
          <w:rFonts w:ascii="Arial" w:hAnsi="Arial" w:cs="Arial"/>
          <w:sz w:val="22"/>
          <w:szCs w:val="22"/>
        </w:rPr>
        <w:t xml:space="preserve"> – Reflects incident location information.  </w:t>
      </w:r>
      <w:r w:rsidR="00B748D7" w:rsidRPr="00217B36">
        <w:rPr>
          <w:rFonts w:ascii="Arial" w:hAnsi="Arial" w:cs="Arial"/>
          <w:sz w:val="22"/>
          <w:szCs w:val="22"/>
        </w:rPr>
        <w:t>This tab c</w:t>
      </w:r>
      <w:r w:rsidRPr="00217B36">
        <w:rPr>
          <w:rFonts w:ascii="Arial" w:hAnsi="Arial" w:cs="Arial"/>
          <w:sz w:val="22"/>
          <w:szCs w:val="22"/>
        </w:rPr>
        <w:t>an be used to modify location information.</w:t>
      </w:r>
    </w:p>
    <w:p w:rsidR="006F04EA" w:rsidRPr="00217B36" w:rsidRDefault="006F04EA" w:rsidP="00EB6D98">
      <w:pPr>
        <w:spacing w:after="120"/>
        <w:ind w:left="540"/>
        <w:jc w:val="both"/>
        <w:rPr>
          <w:rFonts w:ascii="Arial" w:hAnsi="Arial" w:cs="Arial"/>
          <w:sz w:val="22"/>
          <w:szCs w:val="22"/>
        </w:rPr>
      </w:pPr>
      <w:r w:rsidRPr="00217B36">
        <w:rPr>
          <w:rFonts w:ascii="Arial" w:hAnsi="Arial" w:cs="Arial"/>
          <w:i/>
          <w:sz w:val="22"/>
          <w:szCs w:val="22"/>
        </w:rPr>
        <w:t>Exporters</w:t>
      </w:r>
      <w:r w:rsidRPr="00217B36">
        <w:rPr>
          <w:rFonts w:ascii="Arial" w:hAnsi="Arial" w:cs="Arial"/>
          <w:sz w:val="22"/>
          <w:szCs w:val="22"/>
        </w:rPr>
        <w:t xml:space="preserve"> – Indicates what incident information is exported from EMS to the WisDOT web page.</w:t>
      </w:r>
      <w:r w:rsidR="00EB6D98" w:rsidRPr="00217B36">
        <w:rPr>
          <w:rFonts w:ascii="Arial" w:hAnsi="Arial" w:cs="Arial"/>
          <w:sz w:val="22"/>
          <w:szCs w:val="22"/>
        </w:rPr>
        <w:t xml:space="preserve">  This tab is typically not modified</w:t>
      </w:r>
      <w:r w:rsidRPr="00217B36">
        <w:rPr>
          <w:rFonts w:ascii="Arial" w:hAnsi="Arial" w:cs="Arial"/>
          <w:sz w:val="22"/>
          <w:szCs w:val="22"/>
        </w:rPr>
        <w:t xml:space="preserve"> by Control Room Operators</w:t>
      </w:r>
      <w:r w:rsidR="00EB6D98" w:rsidRPr="00217B36">
        <w:rPr>
          <w:rFonts w:ascii="Arial" w:hAnsi="Arial" w:cs="Arial"/>
          <w:sz w:val="22"/>
          <w:szCs w:val="22"/>
        </w:rPr>
        <w:t xml:space="preserve"> but contains</w:t>
      </w:r>
      <w:r w:rsidR="003A455A" w:rsidRPr="00217B36">
        <w:rPr>
          <w:rFonts w:ascii="Arial" w:hAnsi="Arial" w:cs="Arial"/>
          <w:sz w:val="22"/>
          <w:szCs w:val="22"/>
        </w:rPr>
        <w:t xml:space="preserve"> law enforcement comments</w:t>
      </w:r>
      <w:r w:rsidR="00EB6D98" w:rsidRPr="00217B36">
        <w:rPr>
          <w:rFonts w:ascii="Arial" w:hAnsi="Arial" w:cs="Arial"/>
          <w:sz w:val="22"/>
          <w:szCs w:val="22"/>
        </w:rPr>
        <w:t xml:space="preserve"> for </w:t>
      </w:r>
      <w:proofErr w:type="spellStart"/>
      <w:r w:rsidR="00EB6D98" w:rsidRPr="00217B36">
        <w:rPr>
          <w:rFonts w:ascii="Arial" w:hAnsi="Arial" w:cs="Arial"/>
          <w:sz w:val="22"/>
          <w:szCs w:val="22"/>
        </w:rPr>
        <w:t>InterCAD</w:t>
      </w:r>
      <w:proofErr w:type="spellEnd"/>
      <w:r w:rsidR="00EB6D98" w:rsidRPr="00217B36">
        <w:rPr>
          <w:rFonts w:ascii="Arial" w:hAnsi="Arial" w:cs="Arial"/>
          <w:sz w:val="22"/>
          <w:szCs w:val="22"/>
        </w:rPr>
        <w:t xml:space="preserve"> incidents.</w:t>
      </w:r>
    </w:p>
    <w:p w:rsidR="006F04EA" w:rsidRPr="00217B36" w:rsidRDefault="006F04EA" w:rsidP="00EB6D98">
      <w:pPr>
        <w:spacing w:after="120"/>
        <w:ind w:left="540"/>
        <w:jc w:val="both"/>
        <w:rPr>
          <w:rFonts w:ascii="Arial" w:hAnsi="Arial" w:cs="Arial"/>
          <w:sz w:val="22"/>
          <w:szCs w:val="22"/>
        </w:rPr>
      </w:pPr>
      <w:r w:rsidRPr="00217B36">
        <w:rPr>
          <w:rFonts w:ascii="Arial" w:hAnsi="Arial" w:cs="Arial"/>
          <w:i/>
          <w:sz w:val="22"/>
          <w:szCs w:val="22"/>
        </w:rPr>
        <w:t>History</w:t>
      </w:r>
      <w:r w:rsidRPr="00217B36">
        <w:rPr>
          <w:rFonts w:ascii="Arial" w:hAnsi="Arial" w:cs="Arial"/>
          <w:sz w:val="22"/>
          <w:szCs w:val="22"/>
        </w:rPr>
        <w:t xml:space="preserve"> – Shows time stamped changes/updates to this incident.</w:t>
      </w:r>
    </w:p>
    <w:p w:rsidR="00EB6D98" w:rsidRPr="00217B36" w:rsidRDefault="006F04EA" w:rsidP="00EB6D98">
      <w:pPr>
        <w:spacing w:after="120"/>
        <w:ind w:left="540"/>
        <w:jc w:val="both"/>
        <w:rPr>
          <w:rFonts w:ascii="Arial" w:hAnsi="Arial" w:cs="Arial"/>
          <w:sz w:val="22"/>
          <w:szCs w:val="22"/>
        </w:rPr>
      </w:pPr>
      <w:r w:rsidRPr="00217B36">
        <w:rPr>
          <w:rFonts w:ascii="Arial" w:hAnsi="Arial" w:cs="Arial"/>
          <w:i/>
          <w:sz w:val="22"/>
          <w:szCs w:val="22"/>
        </w:rPr>
        <w:t xml:space="preserve">Associations </w:t>
      </w:r>
      <w:r w:rsidRPr="00217B36">
        <w:rPr>
          <w:rFonts w:ascii="Arial" w:hAnsi="Arial" w:cs="Arial"/>
          <w:sz w:val="22"/>
          <w:szCs w:val="22"/>
        </w:rPr>
        <w:t>– When a Control R</w:t>
      </w:r>
      <w:r w:rsidR="00EB6D98" w:rsidRPr="00217B36">
        <w:rPr>
          <w:rFonts w:ascii="Arial" w:hAnsi="Arial" w:cs="Arial"/>
          <w:sz w:val="22"/>
          <w:szCs w:val="22"/>
        </w:rPr>
        <w:t>oom Operator utilizes a field device</w:t>
      </w:r>
      <w:r w:rsidRPr="00217B36">
        <w:rPr>
          <w:rFonts w:ascii="Arial" w:hAnsi="Arial" w:cs="Arial"/>
          <w:sz w:val="22"/>
          <w:szCs w:val="22"/>
        </w:rPr>
        <w:t xml:space="preserve"> </w:t>
      </w:r>
      <w:r w:rsidR="00EB6D98" w:rsidRPr="00217B36">
        <w:rPr>
          <w:rFonts w:ascii="Arial" w:hAnsi="Arial" w:cs="Arial"/>
          <w:sz w:val="22"/>
          <w:szCs w:val="22"/>
        </w:rPr>
        <w:t xml:space="preserve">(Signs, ramp meters, etc) </w:t>
      </w:r>
      <w:r w:rsidRPr="00217B36">
        <w:rPr>
          <w:rFonts w:ascii="Arial" w:hAnsi="Arial" w:cs="Arial"/>
          <w:sz w:val="22"/>
          <w:szCs w:val="22"/>
        </w:rPr>
        <w:t xml:space="preserve">in conjunction with an incident </w:t>
      </w:r>
      <w:r w:rsidR="00E834EE" w:rsidRPr="00217B36">
        <w:rPr>
          <w:rFonts w:ascii="Arial" w:hAnsi="Arial" w:cs="Arial"/>
          <w:sz w:val="22"/>
          <w:szCs w:val="22"/>
        </w:rPr>
        <w:t xml:space="preserve">they </w:t>
      </w:r>
      <w:r w:rsidR="00EB6D98" w:rsidRPr="00217B36">
        <w:rPr>
          <w:rFonts w:ascii="Arial" w:hAnsi="Arial" w:cs="Arial"/>
          <w:sz w:val="22"/>
          <w:szCs w:val="22"/>
        </w:rPr>
        <w:t>are required to enter the device in the EMS software. This is used to help determine device usage and for incident reporting purposes.</w:t>
      </w:r>
    </w:p>
    <w:p w:rsidR="006F04EA" w:rsidRDefault="00EB6D98" w:rsidP="00EB6D98">
      <w:pPr>
        <w:suppressAutoHyphens w:val="0"/>
        <w:spacing w:after="200" w:line="276" w:lineRule="auto"/>
        <w:rPr>
          <w:rFonts w:ascii="Arial" w:hAnsi="Arial" w:cs="Arial"/>
        </w:rPr>
      </w:pPr>
      <w:r>
        <w:rPr>
          <w:rFonts w:ascii="Arial" w:hAnsi="Arial" w:cs="Arial"/>
        </w:rPr>
        <w:br w:type="page"/>
      </w:r>
    </w:p>
    <w:p w:rsidR="00EB6D98" w:rsidRPr="00217B36" w:rsidRDefault="00EB6D98" w:rsidP="00721884">
      <w:pPr>
        <w:tabs>
          <w:tab w:val="left" w:pos="450"/>
        </w:tabs>
        <w:spacing w:after="120"/>
        <w:ind w:left="540" w:firstLine="360"/>
        <w:jc w:val="both"/>
        <w:rPr>
          <w:rFonts w:ascii="Arial" w:hAnsi="Arial" w:cs="Arial"/>
          <w:sz w:val="22"/>
          <w:szCs w:val="22"/>
        </w:rPr>
      </w:pPr>
      <w:r w:rsidRPr="00217B36">
        <w:rPr>
          <w:rFonts w:ascii="Arial" w:hAnsi="Arial" w:cs="Arial"/>
          <w:i/>
          <w:noProof/>
          <w:sz w:val="22"/>
          <w:szCs w:val="22"/>
          <w:lang w:eastAsia="en-US"/>
        </w:rPr>
        <w:lastRenderedPageBreak/>
        <w:drawing>
          <wp:anchor distT="0" distB="0" distL="114300" distR="114300" simplePos="0" relativeHeight="251582976" behindDoc="0" locked="0" layoutInCell="1" allowOverlap="1">
            <wp:simplePos x="0" y="0"/>
            <wp:positionH relativeFrom="column">
              <wp:posOffset>1974850</wp:posOffset>
            </wp:positionH>
            <wp:positionV relativeFrom="paragraph">
              <wp:posOffset>196850</wp:posOffset>
            </wp:positionV>
            <wp:extent cx="247015" cy="266700"/>
            <wp:effectExtent l="19050" t="0" r="635" b="0"/>
            <wp:wrapNone/>
            <wp:docPr id="27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cstate="print"/>
                    <a:srcRect l="44114" t="13019" r="53733" b="83542"/>
                    <a:stretch>
                      <a:fillRect/>
                    </a:stretch>
                  </pic:blipFill>
                  <pic:spPr bwMode="auto">
                    <a:xfrm>
                      <a:off x="0" y="0"/>
                      <a:ext cx="247015" cy="266700"/>
                    </a:xfrm>
                    <a:prstGeom prst="rect">
                      <a:avLst/>
                    </a:prstGeom>
                    <a:ln>
                      <a:noFill/>
                    </a:ln>
                    <a:effectLst/>
                  </pic:spPr>
                </pic:pic>
              </a:graphicData>
            </a:graphic>
          </wp:anchor>
        </w:drawing>
      </w:r>
      <w:r w:rsidRPr="00217B36">
        <w:rPr>
          <w:rFonts w:ascii="Arial" w:hAnsi="Arial" w:cs="Arial"/>
          <w:i/>
          <w:sz w:val="22"/>
          <w:szCs w:val="22"/>
        </w:rPr>
        <w:t>To associate a device in EMS</w:t>
      </w:r>
      <w:r w:rsidRPr="00217B36">
        <w:rPr>
          <w:rFonts w:ascii="Arial" w:hAnsi="Arial" w:cs="Arial"/>
          <w:sz w:val="22"/>
          <w:szCs w:val="22"/>
        </w:rPr>
        <w:t>:</w:t>
      </w:r>
    </w:p>
    <w:p w:rsidR="006F04EA" w:rsidRPr="00217B36" w:rsidRDefault="006F04EA" w:rsidP="005F306E">
      <w:pPr>
        <w:pStyle w:val="ListParagraph"/>
        <w:numPr>
          <w:ilvl w:val="0"/>
          <w:numId w:val="3"/>
        </w:numPr>
        <w:spacing w:after="120"/>
        <w:jc w:val="both"/>
      </w:pPr>
      <w:r w:rsidRPr="00217B36">
        <w:t>Click on the</w:t>
      </w:r>
      <w:r w:rsidR="00D24650" w:rsidRPr="00217B36">
        <w:t xml:space="preserve"> </w:t>
      </w:r>
      <w:r w:rsidR="00B748D7" w:rsidRPr="00217B36">
        <w:t xml:space="preserve">        </w:t>
      </w:r>
      <w:r w:rsidRPr="00217B36">
        <w:t>icon to associate a new device.</w:t>
      </w:r>
    </w:p>
    <w:p w:rsidR="007A2D5C" w:rsidRPr="00217B36" w:rsidRDefault="007A2D5C" w:rsidP="005F306E">
      <w:pPr>
        <w:pStyle w:val="ListParagraph"/>
        <w:numPr>
          <w:ilvl w:val="0"/>
          <w:numId w:val="3"/>
        </w:numPr>
        <w:spacing w:after="120"/>
        <w:jc w:val="both"/>
      </w:pPr>
      <w:r w:rsidRPr="00217B36">
        <w:t>T</w:t>
      </w:r>
      <w:r w:rsidR="006F04EA" w:rsidRPr="00217B36">
        <w:t>he following window will open</w:t>
      </w:r>
      <w:r w:rsidRPr="00217B36">
        <w:t>. In the top drop-down</w:t>
      </w:r>
      <w:r w:rsidR="006F04EA" w:rsidRPr="00217B36">
        <w:t xml:space="preserve"> list, select </w:t>
      </w:r>
      <w:proofErr w:type="spellStart"/>
      <w:r w:rsidR="006F04EA" w:rsidRPr="00217B36">
        <w:t>TransSuite</w:t>
      </w:r>
      <w:proofErr w:type="spellEnd"/>
      <w:r w:rsidR="006F04EA" w:rsidRPr="00217B36">
        <w:t xml:space="preserve"> Traveler Information System, and it will populate with field devices</w:t>
      </w:r>
      <w:r w:rsidR="00086A7B" w:rsidRPr="00217B36">
        <w:t xml:space="preserve">. </w:t>
      </w:r>
    </w:p>
    <w:p w:rsidR="007A2D5C" w:rsidRPr="00217B36" w:rsidRDefault="00086A7B" w:rsidP="005F306E">
      <w:pPr>
        <w:pStyle w:val="ListParagraph"/>
        <w:numPr>
          <w:ilvl w:val="0"/>
          <w:numId w:val="3"/>
        </w:numPr>
        <w:spacing w:after="120"/>
        <w:jc w:val="both"/>
      </w:pPr>
      <w:r w:rsidRPr="00217B36">
        <w:t xml:space="preserve">Click on the top of the </w:t>
      </w:r>
      <w:r w:rsidRPr="00217B36">
        <w:rPr>
          <w:i/>
        </w:rPr>
        <w:t>ID</w:t>
      </w:r>
      <w:r w:rsidRPr="00217B36">
        <w:t xml:space="preserve"> column to arrange the device list in numerical order.</w:t>
      </w:r>
    </w:p>
    <w:p w:rsidR="007A2D5C" w:rsidRPr="00217B36" w:rsidRDefault="007A2D5C" w:rsidP="005F306E">
      <w:pPr>
        <w:pStyle w:val="ListParagraph"/>
        <w:numPr>
          <w:ilvl w:val="0"/>
          <w:numId w:val="3"/>
        </w:numPr>
        <w:spacing w:after="120"/>
        <w:jc w:val="both"/>
      </w:pPr>
      <w:r w:rsidRPr="00217B36">
        <w:t>Select the device you are utilizing and the click the down arrow to associate the device. You will notice it now appears in the bottom window with a timestamp associated.</w:t>
      </w:r>
    </w:p>
    <w:p w:rsidR="007A2D5C" w:rsidRPr="00217B36" w:rsidRDefault="007A2D5C" w:rsidP="007A2D5C">
      <w:pPr>
        <w:pStyle w:val="ListParagraph"/>
        <w:spacing w:after="120"/>
        <w:ind w:left="2520"/>
        <w:jc w:val="both"/>
      </w:pPr>
      <w:r w:rsidRPr="00217B36">
        <w:rPr>
          <w:b/>
        </w:rPr>
        <w:t>Note:</w:t>
      </w:r>
      <w:r w:rsidRPr="00217B36">
        <w:t xml:space="preserve"> If you are using multiple devices, you can control-click to highlight multiple devices in the selection pane.</w:t>
      </w:r>
    </w:p>
    <w:p w:rsidR="006F04EA" w:rsidRPr="00217B36" w:rsidRDefault="007A2D5C" w:rsidP="006F04EA">
      <w:pPr>
        <w:ind w:left="1800"/>
        <w:jc w:val="both"/>
        <w:rPr>
          <w:rFonts w:ascii="Arial" w:hAnsi="Arial" w:cs="Arial"/>
          <w:sz w:val="22"/>
          <w:szCs w:val="22"/>
        </w:rPr>
      </w:pPr>
      <w:r w:rsidRPr="00217B36">
        <w:rPr>
          <w:rFonts w:ascii="Arial" w:hAnsi="Arial" w:cs="Arial"/>
          <w:noProof/>
          <w:sz w:val="22"/>
          <w:szCs w:val="22"/>
          <w:lang w:eastAsia="en-US"/>
        </w:rPr>
        <w:drawing>
          <wp:inline distT="0" distB="0" distL="0" distR="0">
            <wp:extent cx="4845050" cy="3397533"/>
            <wp:effectExtent l="19050" t="0" r="0" b="0"/>
            <wp:docPr id="3"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4" cstate="print"/>
                    <a:srcRect/>
                    <a:stretch>
                      <a:fillRect/>
                    </a:stretch>
                  </pic:blipFill>
                  <pic:spPr bwMode="auto">
                    <a:xfrm>
                      <a:off x="0" y="0"/>
                      <a:ext cx="4844415" cy="3397088"/>
                    </a:xfrm>
                    <a:prstGeom prst="rect">
                      <a:avLst/>
                    </a:prstGeom>
                    <a:noFill/>
                    <a:ln w="9525">
                      <a:noFill/>
                      <a:miter lim="800000"/>
                      <a:headEnd/>
                      <a:tailEnd/>
                    </a:ln>
                  </pic:spPr>
                </pic:pic>
              </a:graphicData>
            </a:graphic>
          </wp:inline>
        </w:drawing>
      </w:r>
    </w:p>
    <w:p w:rsidR="007A2D5C" w:rsidRPr="00217B36" w:rsidRDefault="007A2D5C" w:rsidP="006F04EA">
      <w:pPr>
        <w:ind w:left="1800"/>
        <w:jc w:val="both"/>
        <w:rPr>
          <w:rFonts w:ascii="Arial" w:hAnsi="Arial" w:cs="Arial"/>
          <w:sz w:val="22"/>
          <w:szCs w:val="22"/>
        </w:rPr>
      </w:pPr>
    </w:p>
    <w:p w:rsidR="007A2D5C" w:rsidRPr="00217B36" w:rsidRDefault="007A2D5C" w:rsidP="005F306E">
      <w:pPr>
        <w:pStyle w:val="ListParagraph"/>
        <w:numPr>
          <w:ilvl w:val="0"/>
          <w:numId w:val="3"/>
        </w:numPr>
        <w:jc w:val="both"/>
      </w:pPr>
      <w:r w:rsidRPr="00217B36">
        <w:t>Click the OK button. You will notice the device and timestamp now show up under the associations tab.</w:t>
      </w:r>
    </w:p>
    <w:p w:rsidR="007A2D5C" w:rsidRPr="00217B36" w:rsidRDefault="007A2D5C" w:rsidP="007A2D5C">
      <w:pPr>
        <w:pStyle w:val="ListParagraph"/>
        <w:ind w:left="1800"/>
        <w:jc w:val="both"/>
      </w:pPr>
    </w:p>
    <w:p w:rsidR="007A2D5C" w:rsidRPr="00217B36" w:rsidRDefault="007A2D5C" w:rsidP="005276C6">
      <w:pPr>
        <w:ind w:firstLine="907"/>
        <w:jc w:val="both"/>
        <w:rPr>
          <w:rFonts w:ascii="Arial" w:hAnsi="Arial" w:cs="Arial"/>
          <w:i/>
          <w:sz w:val="22"/>
          <w:szCs w:val="22"/>
        </w:rPr>
      </w:pPr>
      <w:r w:rsidRPr="00217B36">
        <w:rPr>
          <w:rFonts w:ascii="Arial" w:hAnsi="Arial" w:cs="Arial"/>
          <w:i/>
          <w:sz w:val="22"/>
          <w:szCs w:val="22"/>
        </w:rPr>
        <w:t>Releasing a Device:</w:t>
      </w:r>
    </w:p>
    <w:p w:rsidR="005276C6" w:rsidRPr="00217B36" w:rsidRDefault="005276C6" w:rsidP="005276C6">
      <w:pPr>
        <w:ind w:firstLine="907"/>
        <w:jc w:val="both"/>
        <w:rPr>
          <w:rFonts w:ascii="Arial" w:hAnsi="Arial" w:cs="Arial"/>
          <w:i/>
          <w:sz w:val="22"/>
          <w:szCs w:val="22"/>
        </w:rPr>
      </w:pPr>
    </w:p>
    <w:p w:rsidR="006F04EA" w:rsidRPr="00217B36" w:rsidRDefault="006F04EA" w:rsidP="005F306E">
      <w:pPr>
        <w:pStyle w:val="ListParagraph"/>
        <w:numPr>
          <w:ilvl w:val="0"/>
          <w:numId w:val="4"/>
        </w:numPr>
        <w:jc w:val="both"/>
      </w:pPr>
      <w:r w:rsidRPr="00217B36">
        <w:t>When you are finished using the device, click in the “Released At” field and press Enter.  The Released At time is now reflected on the form.</w:t>
      </w:r>
      <w:r w:rsidR="005276C6" w:rsidRPr="00217B36">
        <w:t xml:space="preserve"> If this time needs to be modified, click the time field and enter correct time information.</w:t>
      </w:r>
    </w:p>
    <w:p w:rsidR="005276C6" w:rsidRPr="005276C6" w:rsidRDefault="005276C6" w:rsidP="005276C6">
      <w:pPr>
        <w:suppressAutoHyphens w:val="0"/>
        <w:spacing w:after="200" w:line="276" w:lineRule="auto"/>
        <w:rPr>
          <w:rFonts w:ascii="Arial" w:hAnsi="Arial" w:cs="Arial"/>
          <w:color w:val="000000"/>
          <w:sz w:val="22"/>
          <w:szCs w:val="24"/>
          <w:lang w:eastAsia="en-US"/>
        </w:rPr>
      </w:pPr>
      <w:r>
        <w:rPr>
          <w:szCs w:val="24"/>
        </w:rPr>
        <w:br w:type="page"/>
      </w:r>
    </w:p>
    <w:p w:rsidR="006F04EA" w:rsidRPr="00217B36" w:rsidRDefault="006F04EA" w:rsidP="005276C6">
      <w:pPr>
        <w:ind w:left="540"/>
        <w:jc w:val="both"/>
        <w:rPr>
          <w:rFonts w:ascii="Arial" w:hAnsi="Arial" w:cs="Arial"/>
          <w:sz w:val="22"/>
          <w:szCs w:val="22"/>
        </w:rPr>
      </w:pPr>
      <w:r w:rsidRPr="00217B36">
        <w:rPr>
          <w:rFonts w:ascii="Arial" w:hAnsi="Arial" w:cs="Arial"/>
          <w:i/>
          <w:sz w:val="22"/>
          <w:szCs w:val="22"/>
        </w:rPr>
        <w:lastRenderedPageBreak/>
        <w:t>Comments</w:t>
      </w:r>
      <w:r w:rsidRPr="00217B36">
        <w:rPr>
          <w:rFonts w:ascii="Arial" w:hAnsi="Arial" w:cs="Arial"/>
          <w:sz w:val="22"/>
          <w:szCs w:val="22"/>
        </w:rPr>
        <w:t xml:space="preserve"> – Used to give a description of the incident details in the operator’s own words (for example, “2 cars on right shoulder”).  </w:t>
      </w:r>
      <w:r w:rsidR="00217B36">
        <w:rPr>
          <w:rFonts w:ascii="Arial" w:hAnsi="Arial" w:cs="Arial"/>
          <w:sz w:val="22"/>
          <w:szCs w:val="22"/>
        </w:rPr>
        <w:t>This is a</w:t>
      </w:r>
      <w:r w:rsidRPr="00217B36">
        <w:rPr>
          <w:rFonts w:ascii="Arial" w:hAnsi="Arial" w:cs="Arial"/>
          <w:sz w:val="22"/>
          <w:szCs w:val="22"/>
        </w:rPr>
        <w:t>lso used to add any additional notes as t</w:t>
      </w:r>
      <w:r w:rsidR="00086A7B" w:rsidRPr="00217B36">
        <w:rPr>
          <w:rFonts w:ascii="Arial" w:hAnsi="Arial" w:cs="Arial"/>
          <w:sz w:val="22"/>
          <w:szCs w:val="22"/>
        </w:rPr>
        <w:t xml:space="preserve">he incident progresses.  Click </w:t>
      </w:r>
      <w:r w:rsidR="005276C6" w:rsidRPr="00217B36">
        <w:rPr>
          <w:rFonts w:ascii="Arial" w:hAnsi="Arial" w:cs="Arial"/>
          <w:sz w:val="22"/>
          <w:szCs w:val="22"/>
        </w:rPr>
        <w:t xml:space="preserve">the “+” sign </w:t>
      </w:r>
      <w:r w:rsidRPr="00217B36">
        <w:rPr>
          <w:rFonts w:ascii="Arial" w:hAnsi="Arial" w:cs="Arial"/>
          <w:sz w:val="22"/>
          <w:szCs w:val="22"/>
        </w:rPr>
        <w:t>to add a comment.</w:t>
      </w:r>
    </w:p>
    <w:p w:rsidR="006F04EA" w:rsidRPr="00217B36" w:rsidRDefault="006F04EA" w:rsidP="006F04EA">
      <w:pPr>
        <w:ind w:left="720"/>
        <w:jc w:val="both"/>
        <w:rPr>
          <w:rFonts w:ascii="Arial" w:hAnsi="Arial" w:cs="Arial"/>
          <w:sz w:val="22"/>
          <w:szCs w:val="22"/>
        </w:rPr>
      </w:pPr>
    </w:p>
    <w:p w:rsidR="006F04EA" w:rsidRPr="00217B36" w:rsidRDefault="006F04EA" w:rsidP="005276C6">
      <w:pPr>
        <w:ind w:left="540"/>
        <w:jc w:val="both"/>
        <w:rPr>
          <w:rFonts w:ascii="Arial" w:hAnsi="Arial" w:cs="Arial"/>
          <w:sz w:val="22"/>
          <w:szCs w:val="22"/>
        </w:rPr>
      </w:pPr>
      <w:r w:rsidRPr="00217B36">
        <w:rPr>
          <w:rFonts w:ascii="Arial" w:hAnsi="Arial" w:cs="Arial"/>
          <w:i/>
          <w:sz w:val="22"/>
          <w:szCs w:val="22"/>
        </w:rPr>
        <w:t>Responders</w:t>
      </w:r>
      <w:r w:rsidRPr="00217B36">
        <w:rPr>
          <w:rFonts w:ascii="Arial" w:hAnsi="Arial" w:cs="Arial"/>
          <w:sz w:val="22"/>
          <w:szCs w:val="22"/>
        </w:rPr>
        <w:t xml:space="preserve"> – Used to add Responders (law enforcement, fire, EMS, tow) to an incident as they arrive, and to clear Responders when they leave the scene.</w:t>
      </w:r>
      <w:r w:rsidR="005276C6" w:rsidRPr="00217B36">
        <w:rPr>
          <w:rFonts w:ascii="Arial" w:hAnsi="Arial" w:cs="Arial"/>
          <w:sz w:val="22"/>
          <w:szCs w:val="22"/>
        </w:rPr>
        <w:t xml:space="preserve"> Correct Responder information is critical for incident reporting and performance measure tracking and should be used for </w:t>
      </w:r>
      <w:r w:rsidR="005276C6" w:rsidRPr="00217B36">
        <w:rPr>
          <w:rFonts w:ascii="Arial" w:hAnsi="Arial" w:cs="Arial"/>
          <w:b/>
          <w:sz w:val="22"/>
          <w:szCs w:val="22"/>
          <w:u w:val="single"/>
        </w:rPr>
        <w:t>ANY</w:t>
      </w:r>
      <w:r w:rsidR="005276C6" w:rsidRPr="00217B36">
        <w:rPr>
          <w:rFonts w:ascii="Arial" w:hAnsi="Arial" w:cs="Arial"/>
          <w:sz w:val="22"/>
          <w:szCs w:val="22"/>
        </w:rPr>
        <w:t xml:space="preserve"> incident with a severity of 3 or above.</w:t>
      </w:r>
    </w:p>
    <w:p w:rsidR="00721884" w:rsidRPr="00217B36" w:rsidRDefault="00721884" w:rsidP="005276C6">
      <w:pPr>
        <w:ind w:left="540"/>
        <w:jc w:val="both"/>
        <w:rPr>
          <w:rFonts w:ascii="Arial" w:hAnsi="Arial" w:cs="Arial"/>
          <w:sz w:val="22"/>
          <w:szCs w:val="22"/>
        </w:rPr>
      </w:pPr>
    </w:p>
    <w:p w:rsidR="00721884" w:rsidRPr="00217B36" w:rsidRDefault="00721884" w:rsidP="00721884">
      <w:pPr>
        <w:ind w:left="540" w:firstLine="360"/>
        <w:jc w:val="both"/>
        <w:rPr>
          <w:rFonts w:ascii="Arial" w:hAnsi="Arial" w:cs="Arial"/>
          <w:sz w:val="22"/>
          <w:szCs w:val="22"/>
        </w:rPr>
      </w:pPr>
      <w:r w:rsidRPr="00217B36">
        <w:rPr>
          <w:rFonts w:ascii="Arial" w:hAnsi="Arial" w:cs="Arial"/>
          <w:sz w:val="22"/>
          <w:szCs w:val="22"/>
        </w:rPr>
        <w:t>To add Responder information:</w:t>
      </w:r>
    </w:p>
    <w:p w:rsidR="00721884" w:rsidRPr="00217B36" w:rsidRDefault="00721884" w:rsidP="00721884">
      <w:pPr>
        <w:ind w:left="540" w:firstLine="360"/>
        <w:jc w:val="both"/>
        <w:rPr>
          <w:rFonts w:ascii="Arial" w:hAnsi="Arial" w:cs="Arial"/>
          <w:sz w:val="22"/>
          <w:szCs w:val="22"/>
        </w:rPr>
      </w:pPr>
    </w:p>
    <w:p w:rsidR="00721884" w:rsidRPr="00217B36" w:rsidRDefault="00721884" w:rsidP="005F306E">
      <w:pPr>
        <w:pStyle w:val="ListParagraph"/>
        <w:numPr>
          <w:ilvl w:val="0"/>
          <w:numId w:val="5"/>
        </w:numPr>
        <w:jc w:val="both"/>
      </w:pPr>
      <w:r w:rsidRPr="00217B36">
        <w:t xml:space="preserve">Click the”+” sign </w:t>
      </w:r>
      <w:r w:rsidR="006F04EA" w:rsidRPr="00217B36">
        <w:t xml:space="preserve">to add a Responder.  The Responder type you choose is added to the window.  </w:t>
      </w:r>
    </w:p>
    <w:p w:rsidR="00721884" w:rsidRPr="00217B36" w:rsidRDefault="00721884" w:rsidP="005F306E">
      <w:pPr>
        <w:pStyle w:val="ListParagraph"/>
        <w:numPr>
          <w:ilvl w:val="0"/>
          <w:numId w:val="5"/>
        </w:numPr>
        <w:jc w:val="both"/>
      </w:pPr>
      <w:r w:rsidRPr="00217B36">
        <w:t>Click in the “On Scene” field next to the responder and press Enter. This timestamps the arrival time of the responder.</w:t>
      </w:r>
    </w:p>
    <w:p w:rsidR="00721884" w:rsidRPr="00217B36" w:rsidRDefault="00721884" w:rsidP="00721884">
      <w:pPr>
        <w:jc w:val="both"/>
        <w:rPr>
          <w:rFonts w:ascii="Arial" w:hAnsi="Arial" w:cs="Arial"/>
          <w:sz w:val="22"/>
          <w:szCs w:val="22"/>
        </w:rPr>
      </w:pPr>
      <w:r w:rsidRPr="00217B36">
        <w:rPr>
          <w:rFonts w:ascii="Arial" w:hAnsi="Arial" w:cs="Arial"/>
          <w:noProof/>
          <w:sz w:val="22"/>
          <w:szCs w:val="22"/>
          <w:lang w:eastAsia="en-US"/>
        </w:rPr>
        <w:drawing>
          <wp:anchor distT="0" distB="0" distL="114300" distR="114300" simplePos="0" relativeHeight="251748864" behindDoc="1" locked="0" layoutInCell="1" allowOverlap="1">
            <wp:simplePos x="0" y="0"/>
            <wp:positionH relativeFrom="column">
              <wp:posOffset>1085850</wp:posOffset>
            </wp:positionH>
            <wp:positionV relativeFrom="paragraph">
              <wp:posOffset>135255</wp:posOffset>
            </wp:positionV>
            <wp:extent cx="3190875" cy="1304925"/>
            <wp:effectExtent l="19050" t="0" r="9525" b="0"/>
            <wp:wrapTight wrapText="bothSides">
              <wp:wrapPolygon edited="0">
                <wp:start x="-129" y="0"/>
                <wp:lineTo x="-129" y="21442"/>
                <wp:lineTo x="21664" y="21442"/>
                <wp:lineTo x="21664" y="0"/>
                <wp:lineTo x="-129" y="0"/>
              </wp:wrapPolygon>
            </wp:wrapTight>
            <wp:docPr id="8"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5" cstate="print"/>
                    <a:srcRect l="39630" t="7812" r="13889" b="62895"/>
                    <a:stretch>
                      <a:fillRect/>
                    </a:stretch>
                  </pic:blipFill>
                  <pic:spPr bwMode="auto">
                    <a:xfrm>
                      <a:off x="0" y="0"/>
                      <a:ext cx="3190875" cy="1304925"/>
                    </a:xfrm>
                    <a:prstGeom prst="rect">
                      <a:avLst/>
                    </a:prstGeom>
                    <a:ln>
                      <a:noFill/>
                    </a:ln>
                    <a:effectLst/>
                  </pic:spPr>
                </pic:pic>
              </a:graphicData>
            </a:graphic>
          </wp:anchor>
        </w:drawing>
      </w:r>
    </w:p>
    <w:p w:rsidR="006F04EA" w:rsidRPr="00217B36" w:rsidRDefault="006F04EA" w:rsidP="005F306E">
      <w:pPr>
        <w:pStyle w:val="ListParagraph"/>
        <w:numPr>
          <w:ilvl w:val="0"/>
          <w:numId w:val="5"/>
        </w:numPr>
        <w:jc w:val="both"/>
      </w:pPr>
      <w:r w:rsidRPr="00217B36">
        <w:t>When a Responder leaves, click “Departed” and press Enter; the departure time is now time stamped.</w:t>
      </w:r>
    </w:p>
    <w:p w:rsidR="00721884" w:rsidRPr="00217B36" w:rsidRDefault="00721884" w:rsidP="005F306E">
      <w:pPr>
        <w:pStyle w:val="ListParagraph"/>
        <w:numPr>
          <w:ilvl w:val="1"/>
          <w:numId w:val="5"/>
        </w:numPr>
        <w:jc w:val="both"/>
      </w:pPr>
      <w:r w:rsidRPr="00217B36">
        <w:t>Note: These times can be modified if needed. To modify the responder time, click the timestamp and enter a new value.</w:t>
      </w:r>
    </w:p>
    <w:p w:rsidR="006F04EA" w:rsidRPr="00217B36" w:rsidRDefault="006F04EA" w:rsidP="006F04EA">
      <w:pPr>
        <w:ind w:left="720"/>
        <w:jc w:val="both"/>
        <w:rPr>
          <w:rFonts w:ascii="Arial" w:hAnsi="Arial" w:cs="Arial"/>
          <w:sz w:val="22"/>
          <w:szCs w:val="22"/>
        </w:rPr>
      </w:pPr>
    </w:p>
    <w:p w:rsidR="006F04EA" w:rsidRPr="00217B36" w:rsidRDefault="006F04EA" w:rsidP="00721884">
      <w:pPr>
        <w:ind w:left="540"/>
        <w:jc w:val="both"/>
        <w:rPr>
          <w:rFonts w:ascii="Arial" w:hAnsi="Arial" w:cs="Arial"/>
          <w:sz w:val="22"/>
          <w:szCs w:val="22"/>
        </w:rPr>
      </w:pPr>
      <w:r w:rsidRPr="00217B36">
        <w:rPr>
          <w:rFonts w:ascii="Arial" w:hAnsi="Arial" w:cs="Arial"/>
          <w:i/>
          <w:sz w:val="22"/>
          <w:szCs w:val="22"/>
        </w:rPr>
        <w:t xml:space="preserve">Counters – </w:t>
      </w:r>
      <w:r w:rsidRPr="00217B36">
        <w:rPr>
          <w:rFonts w:ascii="Arial" w:hAnsi="Arial" w:cs="Arial"/>
          <w:sz w:val="22"/>
          <w:szCs w:val="22"/>
        </w:rPr>
        <w:t xml:space="preserve">Used to count the number of vehicles involved, as well as the number of injuries or fatalities. </w:t>
      </w:r>
      <w:r w:rsidR="00721884" w:rsidRPr="00217B36">
        <w:rPr>
          <w:rFonts w:ascii="Arial" w:hAnsi="Arial" w:cs="Arial"/>
          <w:sz w:val="22"/>
          <w:szCs w:val="22"/>
        </w:rPr>
        <w:t>This information is also important for incident reporting and performance measure and should be used for all incidents.</w:t>
      </w:r>
    </w:p>
    <w:p w:rsidR="006F04EA" w:rsidRPr="002E7AFC" w:rsidRDefault="00721884" w:rsidP="006F04EA">
      <w:pPr>
        <w:ind w:left="720"/>
        <w:jc w:val="both"/>
        <w:rPr>
          <w:rFonts w:ascii="Arial" w:hAnsi="Arial" w:cs="Arial"/>
          <w:szCs w:val="24"/>
        </w:rPr>
      </w:pPr>
      <w:r>
        <w:rPr>
          <w:rFonts w:ascii="Arial" w:hAnsi="Arial" w:cs="Arial"/>
          <w:noProof/>
          <w:szCs w:val="24"/>
          <w:lang w:eastAsia="en-US"/>
        </w:rPr>
        <w:drawing>
          <wp:anchor distT="0" distB="0" distL="114300" distR="114300" simplePos="0" relativeHeight="251587072" behindDoc="1" locked="0" layoutInCell="1" allowOverlap="1">
            <wp:simplePos x="0" y="0"/>
            <wp:positionH relativeFrom="column">
              <wp:posOffset>387350</wp:posOffset>
            </wp:positionH>
            <wp:positionV relativeFrom="paragraph">
              <wp:posOffset>93980</wp:posOffset>
            </wp:positionV>
            <wp:extent cx="1390650" cy="1841500"/>
            <wp:effectExtent l="19050" t="0" r="0" b="0"/>
            <wp:wrapTight wrapText="bothSides">
              <wp:wrapPolygon edited="0">
                <wp:start x="-296" y="0"/>
                <wp:lineTo x="-296" y="21451"/>
                <wp:lineTo x="21600" y="21451"/>
                <wp:lineTo x="21600" y="0"/>
                <wp:lineTo x="-296" y="0"/>
              </wp:wrapPolygon>
            </wp:wrapTight>
            <wp:docPr id="284"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6" cstate="print"/>
                    <a:srcRect l="39911" t="11800" r="45420" b="58122"/>
                    <a:stretch>
                      <a:fillRect/>
                    </a:stretch>
                  </pic:blipFill>
                  <pic:spPr bwMode="auto">
                    <a:xfrm>
                      <a:off x="0" y="0"/>
                      <a:ext cx="1390650" cy="1841500"/>
                    </a:xfrm>
                    <a:prstGeom prst="rect">
                      <a:avLst/>
                    </a:prstGeom>
                    <a:ln>
                      <a:noFill/>
                    </a:ln>
                    <a:effectLst/>
                  </pic:spPr>
                </pic:pic>
              </a:graphicData>
            </a:graphic>
          </wp:anchor>
        </w:drawing>
      </w:r>
    </w:p>
    <w:p w:rsidR="006F04EA" w:rsidRPr="002E7AFC" w:rsidRDefault="006F04EA" w:rsidP="006F04EA">
      <w:pPr>
        <w:ind w:left="720"/>
        <w:jc w:val="both"/>
        <w:rPr>
          <w:rFonts w:ascii="Arial" w:hAnsi="Arial" w:cs="Arial"/>
          <w:szCs w:val="24"/>
        </w:rPr>
      </w:pPr>
    </w:p>
    <w:p w:rsidR="006F04EA" w:rsidRPr="002E7AFC" w:rsidRDefault="006F04EA" w:rsidP="006F04EA">
      <w:pPr>
        <w:ind w:left="720"/>
        <w:jc w:val="both"/>
        <w:rPr>
          <w:rFonts w:ascii="Arial" w:hAnsi="Arial" w:cs="Arial"/>
          <w:szCs w:val="24"/>
        </w:rPr>
      </w:pPr>
    </w:p>
    <w:p w:rsidR="006F04EA" w:rsidRPr="002E7AFC" w:rsidRDefault="006F04EA" w:rsidP="006F04EA">
      <w:pPr>
        <w:ind w:left="720"/>
        <w:jc w:val="both"/>
        <w:rPr>
          <w:rFonts w:ascii="Arial" w:hAnsi="Arial" w:cs="Arial"/>
          <w:szCs w:val="24"/>
        </w:rPr>
      </w:pPr>
    </w:p>
    <w:p w:rsidR="006F04EA" w:rsidRPr="002E7AFC" w:rsidRDefault="006F04EA" w:rsidP="006F04EA">
      <w:pPr>
        <w:ind w:left="720"/>
        <w:jc w:val="both"/>
        <w:rPr>
          <w:rFonts w:ascii="Arial" w:hAnsi="Arial" w:cs="Arial"/>
          <w:szCs w:val="24"/>
        </w:rPr>
      </w:pPr>
    </w:p>
    <w:p w:rsidR="006F04EA" w:rsidRPr="002E7AFC" w:rsidRDefault="006F04EA" w:rsidP="006F04EA">
      <w:pPr>
        <w:ind w:left="720"/>
        <w:jc w:val="both"/>
        <w:rPr>
          <w:rFonts w:ascii="Arial" w:hAnsi="Arial" w:cs="Arial"/>
          <w:szCs w:val="24"/>
        </w:rPr>
      </w:pPr>
    </w:p>
    <w:p w:rsidR="006F04EA" w:rsidRPr="002E7AFC" w:rsidRDefault="006F04EA" w:rsidP="006F04EA">
      <w:pPr>
        <w:ind w:left="720"/>
        <w:jc w:val="both"/>
        <w:rPr>
          <w:rFonts w:ascii="Arial" w:hAnsi="Arial" w:cs="Arial"/>
          <w:szCs w:val="24"/>
        </w:rPr>
      </w:pPr>
    </w:p>
    <w:p w:rsidR="006F04EA" w:rsidRPr="002E7AFC" w:rsidRDefault="006F04EA" w:rsidP="006F04EA">
      <w:pPr>
        <w:ind w:left="720"/>
        <w:jc w:val="both"/>
        <w:rPr>
          <w:rFonts w:ascii="Arial" w:hAnsi="Arial" w:cs="Arial"/>
          <w:szCs w:val="24"/>
        </w:rPr>
      </w:pPr>
    </w:p>
    <w:p w:rsidR="006F04EA" w:rsidRPr="002E7AFC" w:rsidRDefault="006F04EA" w:rsidP="006F04EA">
      <w:pPr>
        <w:ind w:left="720"/>
        <w:jc w:val="both"/>
        <w:rPr>
          <w:rFonts w:ascii="Arial" w:hAnsi="Arial" w:cs="Arial"/>
          <w:szCs w:val="24"/>
        </w:rPr>
      </w:pPr>
    </w:p>
    <w:p w:rsidR="006F04EA" w:rsidRPr="002E7AFC" w:rsidRDefault="006F04EA" w:rsidP="006F04EA">
      <w:pPr>
        <w:ind w:left="720"/>
        <w:jc w:val="both"/>
        <w:rPr>
          <w:rFonts w:ascii="Arial" w:hAnsi="Arial" w:cs="Arial"/>
          <w:szCs w:val="24"/>
        </w:rPr>
      </w:pPr>
    </w:p>
    <w:p w:rsidR="006F04EA" w:rsidRPr="002E7AFC" w:rsidRDefault="006F04EA" w:rsidP="006F04EA">
      <w:pPr>
        <w:ind w:left="720"/>
        <w:jc w:val="both"/>
        <w:rPr>
          <w:rFonts w:ascii="Arial" w:hAnsi="Arial" w:cs="Arial"/>
          <w:szCs w:val="24"/>
        </w:rPr>
      </w:pPr>
    </w:p>
    <w:p w:rsidR="006F04EA" w:rsidRDefault="006F04EA" w:rsidP="002E7AFC">
      <w:pPr>
        <w:jc w:val="both"/>
        <w:rPr>
          <w:rFonts w:ascii="Arial" w:hAnsi="Arial" w:cs="Arial"/>
          <w:szCs w:val="24"/>
        </w:rPr>
      </w:pPr>
    </w:p>
    <w:p w:rsidR="00721884" w:rsidRDefault="00721884" w:rsidP="00AB4EE1">
      <w:pPr>
        <w:spacing w:before="120"/>
        <w:jc w:val="both"/>
        <w:rPr>
          <w:rFonts w:ascii="Arial" w:hAnsi="Arial" w:cs="Arial"/>
        </w:rPr>
      </w:pPr>
    </w:p>
    <w:p w:rsidR="00721884" w:rsidRPr="00217B36" w:rsidRDefault="00721884" w:rsidP="00721884">
      <w:pPr>
        <w:pageBreakBefore/>
        <w:jc w:val="both"/>
        <w:rPr>
          <w:rFonts w:ascii="Arial" w:hAnsi="Arial" w:cs="Arial"/>
          <w:b/>
          <w:sz w:val="22"/>
          <w:szCs w:val="22"/>
          <w:u w:val="single"/>
        </w:rPr>
      </w:pPr>
      <w:r w:rsidRPr="00217B36">
        <w:rPr>
          <w:rFonts w:ascii="Arial" w:hAnsi="Arial" w:cs="Arial"/>
          <w:b/>
          <w:sz w:val="22"/>
          <w:szCs w:val="22"/>
          <w:u w:val="single"/>
        </w:rPr>
        <w:lastRenderedPageBreak/>
        <w:t>Saving an Incident in EMS</w:t>
      </w:r>
    </w:p>
    <w:p w:rsidR="006F04EA" w:rsidRPr="00217B36" w:rsidRDefault="006F04EA" w:rsidP="00AB4EE1">
      <w:pPr>
        <w:spacing w:before="120"/>
        <w:jc w:val="both"/>
        <w:rPr>
          <w:rFonts w:ascii="Arial" w:hAnsi="Arial" w:cs="Arial"/>
          <w:sz w:val="22"/>
          <w:szCs w:val="22"/>
        </w:rPr>
      </w:pPr>
      <w:r w:rsidRPr="00217B36">
        <w:rPr>
          <w:rFonts w:ascii="Arial" w:hAnsi="Arial" w:cs="Arial"/>
          <w:sz w:val="22"/>
          <w:szCs w:val="22"/>
        </w:rPr>
        <w:t>Once you have entered all available informatio</w:t>
      </w:r>
      <w:r w:rsidR="00721884" w:rsidRPr="00217B36">
        <w:rPr>
          <w:rFonts w:ascii="Arial" w:hAnsi="Arial" w:cs="Arial"/>
          <w:sz w:val="22"/>
          <w:szCs w:val="22"/>
        </w:rPr>
        <w:t xml:space="preserve">n click the “Save” </w:t>
      </w:r>
      <w:r w:rsidRPr="00217B36">
        <w:rPr>
          <w:rFonts w:ascii="Arial" w:hAnsi="Arial" w:cs="Arial"/>
          <w:sz w:val="22"/>
          <w:szCs w:val="22"/>
        </w:rPr>
        <w:t xml:space="preserve">button on the top left of the form. </w:t>
      </w:r>
    </w:p>
    <w:p w:rsidR="00721884" w:rsidRPr="00217B36" w:rsidRDefault="00721884" w:rsidP="00AB4EE1">
      <w:pPr>
        <w:spacing w:before="120"/>
        <w:jc w:val="both"/>
        <w:rPr>
          <w:rFonts w:ascii="Arial" w:hAnsi="Arial" w:cs="Arial"/>
          <w:sz w:val="22"/>
          <w:szCs w:val="22"/>
        </w:rPr>
      </w:pPr>
      <w:r w:rsidRPr="00217B36">
        <w:rPr>
          <w:rFonts w:ascii="Arial" w:hAnsi="Arial" w:cs="Arial"/>
          <w:bCs/>
          <w:noProof/>
          <w:sz w:val="22"/>
          <w:szCs w:val="22"/>
          <w:u w:val="single"/>
          <w:lang w:eastAsia="en-US"/>
        </w:rPr>
        <w:drawing>
          <wp:anchor distT="0" distB="0" distL="114300" distR="114300" simplePos="0" relativeHeight="251590144" behindDoc="0" locked="0" layoutInCell="1" allowOverlap="1">
            <wp:simplePos x="0" y="0"/>
            <wp:positionH relativeFrom="column">
              <wp:posOffset>-76200</wp:posOffset>
            </wp:positionH>
            <wp:positionV relativeFrom="paragraph">
              <wp:posOffset>126365</wp:posOffset>
            </wp:positionV>
            <wp:extent cx="5969000" cy="1866900"/>
            <wp:effectExtent l="0" t="0" r="0" b="0"/>
            <wp:wrapNone/>
            <wp:docPr id="29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srcRect l="-751" b="38597"/>
                    <a:stretch>
                      <a:fillRect/>
                    </a:stretch>
                  </pic:blipFill>
                  <pic:spPr bwMode="auto">
                    <a:xfrm>
                      <a:off x="0" y="0"/>
                      <a:ext cx="5969000" cy="1866900"/>
                    </a:xfrm>
                    <a:prstGeom prst="rect">
                      <a:avLst/>
                    </a:prstGeom>
                    <a:ln>
                      <a:noFill/>
                    </a:ln>
                    <a:effectLst/>
                  </pic:spPr>
                </pic:pic>
              </a:graphicData>
            </a:graphic>
          </wp:anchor>
        </w:drawing>
      </w:r>
      <w:r w:rsidR="00E83582" w:rsidRPr="00E83582">
        <w:rPr>
          <w:rFonts w:ascii="Arial" w:hAnsi="Arial" w:cs="Arial"/>
          <w:bCs/>
          <w:noProof/>
          <w:sz w:val="22"/>
          <w:szCs w:val="22"/>
          <w:u w:val="single"/>
          <w:lang w:eastAsia="en-US"/>
        </w:rPr>
        <w:pict>
          <v:oval id="_x0000_s1181" style="position:absolute;left:0;text-align:left;margin-left:-22pt;margin-top:7.95pt;width:1in;height:42pt;z-index:251747840;mso-position-horizontal-relative:text;mso-position-vertical-relative:text" filled="f" strokecolor="red" strokeweight="1.5pt"/>
        </w:pict>
      </w:r>
    </w:p>
    <w:p w:rsidR="00721884" w:rsidRPr="00217B36" w:rsidRDefault="00721884" w:rsidP="00AB4EE1">
      <w:pPr>
        <w:spacing w:before="120"/>
        <w:jc w:val="both"/>
        <w:rPr>
          <w:rFonts w:ascii="Arial" w:hAnsi="Arial" w:cs="Arial"/>
          <w:sz w:val="22"/>
          <w:szCs w:val="22"/>
        </w:rPr>
      </w:pPr>
    </w:p>
    <w:p w:rsidR="00721884" w:rsidRPr="00217B36" w:rsidRDefault="00721884" w:rsidP="00AB4EE1">
      <w:pPr>
        <w:spacing w:before="120"/>
        <w:jc w:val="both"/>
        <w:rPr>
          <w:rFonts w:ascii="Arial" w:hAnsi="Arial" w:cs="Arial"/>
          <w:sz w:val="22"/>
          <w:szCs w:val="22"/>
        </w:rPr>
      </w:pPr>
    </w:p>
    <w:p w:rsidR="00721884" w:rsidRPr="00217B36" w:rsidRDefault="00721884" w:rsidP="00AB4EE1">
      <w:pPr>
        <w:spacing w:before="120"/>
        <w:jc w:val="both"/>
        <w:rPr>
          <w:rFonts w:ascii="Arial" w:hAnsi="Arial" w:cs="Arial"/>
          <w:sz w:val="22"/>
          <w:szCs w:val="22"/>
        </w:rPr>
      </w:pPr>
    </w:p>
    <w:p w:rsidR="00721884" w:rsidRPr="00217B36" w:rsidRDefault="00721884" w:rsidP="00AB4EE1">
      <w:pPr>
        <w:spacing w:before="120"/>
        <w:jc w:val="both"/>
        <w:rPr>
          <w:rFonts w:ascii="Arial" w:hAnsi="Arial" w:cs="Arial"/>
          <w:sz w:val="22"/>
          <w:szCs w:val="22"/>
        </w:rPr>
      </w:pPr>
    </w:p>
    <w:p w:rsidR="00721884" w:rsidRPr="00217B36" w:rsidRDefault="00721884" w:rsidP="00AB4EE1">
      <w:pPr>
        <w:spacing w:before="120"/>
        <w:jc w:val="both"/>
        <w:rPr>
          <w:rFonts w:ascii="Arial" w:hAnsi="Arial" w:cs="Arial"/>
          <w:sz w:val="22"/>
          <w:szCs w:val="22"/>
        </w:rPr>
      </w:pPr>
    </w:p>
    <w:p w:rsidR="00721884" w:rsidRPr="00217B36" w:rsidRDefault="00721884" w:rsidP="00AB4EE1">
      <w:pPr>
        <w:spacing w:before="120"/>
        <w:jc w:val="both"/>
        <w:rPr>
          <w:rFonts w:ascii="Arial" w:hAnsi="Arial" w:cs="Arial"/>
          <w:sz w:val="22"/>
          <w:szCs w:val="22"/>
        </w:rPr>
      </w:pPr>
    </w:p>
    <w:p w:rsidR="00721884" w:rsidRPr="00217B36" w:rsidRDefault="00721884" w:rsidP="00AB4EE1">
      <w:pPr>
        <w:spacing w:before="120"/>
        <w:jc w:val="both"/>
        <w:rPr>
          <w:rFonts w:ascii="Arial" w:hAnsi="Arial" w:cs="Arial"/>
          <w:sz w:val="22"/>
          <w:szCs w:val="22"/>
        </w:rPr>
      </w:pPr>
    </w:p>
    <w:p w:rsidR="00721884" w:rsidRPr="00217B36" w:rsidRDefault="00721884" w:rsidP="00AB4EE1">
      <w:pPr>
        <w:spacing w:before="120"/>
        <w:jc w:val="both"/>
        <w:rPr>
          <w:rFonts w:ascii="Arial" w:hAnsi="Arial" w:cs="Arial"/>
          <w:sz w:val="22"/>
          <w:szCs w:val="22"/>
        </w:rPr>
      </w:pPr>
    </w:p>
    <w:p w:rsidR="006F04EA" w:rsidRPr="00217B36" w:rsidRDefault="006F04EA" w:rsidP="00AB4EE1">
      <w:pPr>
        <w:spacing w:before="120"/>
        <w:jc w:val="both"/>
        <w:rPr>
          <w:rFonts w:ascii="Arial" w:hAnsi="Arial" w:cs="Arial"/>
          <w:b/>
          <w:sz w:val="22"/>
          <w:szCs w:val="22"/>
        </w:rPr>
      </w:pPr>
      <w:r w:rsidRPr="00217B36">
        <w:rPr>
          <w:rFonts w:ascii="Arial" w:hAnsi="Arial" w:cs="Arial"/>
          <w:sz w:val="22"/>
          <w:szCs w:val="22"/>
        </w:rPr>
        <w:t xml:space="preserve">After the incident is added, it will appear as a red diamond </w:t>
      </w:r>
      <w:r w:rsidR="00721884" w:rsidRPr="00217B36">
        <w:rPr>
          <w:rFonts w:ascii="Arial" w:hAnsi="Arial" w:cs="Arial"/>
          <w:noProof/>
          <w:sz w:val="22"/>
          <w:szCs w:val="22"/>
          <w:lang w:eastAsia="en-US"/>
        </w:rPr>
        <w:drawing>
          <wp:inline distT="0" distB="0" distL="0" distR="0">
            <wp:extent cx="196850" cy="177800"/>
            <wp:effectExtent l="19050" t="0" r="0" b="0"/>
            <wp:docPr id="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srcRect t="5074" r="98172" b="92652"/>
                    <a:stretch>
                      <a:fillRect/>
                    </a:stretch>
                  </pic:blipFill>
                  <pic:spPr bwMode="auto">
                    <a:xfrm>
                      <a:off x="0" y="0"/>
                      <a:ext cx="196850" cy="177800"/>
                    </a:xfrm>
                    <a:prstGeom prst="rect">
                      <a:avLst/>
                    </a:prstGeom>
                    <a:ln>
                      <a:noFill/>
                    </a:ln>
                    <a:effectLst/>
                  </pic:spPr>
                </pic:pic>
              </a:graphicData>
            </a:graphic>
          </wp:inline>
        </w:drawing>
      </w:r>
      <w:r w:rsidR="00226234" w:rsidRPr="00217B36">
        <w:rPr>
          <w:rFonts w:ascii="Arial" w:hAnsi="Arial" w:cs="Arial"/>
          <w:sz w:val="22"/>
          <w:szCs w:val="22"/>
        </w:rPr>
        <w:t xml:space="preserve"> </w:t>
      </w:r>
      <w:r w:rsidRPr="00217B36">
        <w:rPr>
          <w:rFonts w:ascii="Arial" w:hAnsi="Arial" w:cs="Arial"/>
          <w:sz w:val="22"/>
          <w:szCs w:val="22"/>
        </w:rPr>
        <w:t xml:space="preserve">in EMS and on the ATMS map. </w:t>
      </w:r>
    </w:p>
    <w:p w:rsidR="00AB4EE1" w:rsidRDefault="00AB4EE1" w:rsidP="00AB4EE1">
      <w:pPr>
        <w:ind w:left="720"/>
        <w:rPr>
          <w:rFonts w:ascii="Arial" w:hAnsi="Arial" w:cs="Arial"/>
          <w:u w:val="single"/>
        </w:rPr>
      </w:pPr>
    </w:p>
    <w:p w:rsidR="00BA7266" w:rsidRPr="002E7AFC" w:rsidRDefault="00BA7266" w:rsidP="00BA7266">
      <w:pPr>
        <w:ind w:left="720"/>
        <w:rPr>
          <w:rFonts w:ascii="Arial" w:hAnsi="Arial" w:cs="Arial"/>
          <w:bCs/>
          <w:u w:val="single"/>
        </w:rPr>
      </w:pPr>
    </w:p>
    <w:p w:rsidR="00AB4EE1" w:rsidRDefault="00AB4EE1" w:rsidP="006F04EA">
      <w:pPr>
        <w:jc w:val="center"/>
        <w:rPr>
          <w:rFonts w:ascii="Arial" w:hAnsi="Arial" w:cs="Arial"/>
        </w:rPr>
      </w:pPr>
    </w:p>
    <w:p w:rsidR="00AB4EE1" w:rsidRDefault="00AB4EE1" w:rsidP="006F04EA">
      <w:pPr>
        <w:jc w:val="center"/>
        <w:rPr>
          <w:rFonts w:ascii="Arial" w:hAnsi="Arial" w:cs="Arial"/>
        </w:rPr>
      </w:pPr>
    </w:p>
    <w:p w:rsidR="00AB4EE1" w:rsidRDefault="00AB4EE1" w:rsidP="006F04EA">
      <w:pPr>
        <w:jc w:val="center"/>
        <w:rPr>
          <w:rFonts w:ascii="Arial" w:hAnsi="Arial" w:cs="Arial"/>
        </w:rPr>
      </w:pPr>
    </w:p>
    <w:p w:rsidR="00AB4EE1" w:rsidRDefault="00AB4EE1" w:rsidP="006F04EA">
      <w:pPr>
        <w:jc w:val="center"/>
        <w:rPr>
          <w:rFonts w:ascii="Arial" w:hAnsi="Arial" w:cs="Arial"/>
        </w:rPr>
      </w:pPr>
    </w:p>
    <w:p w:rsidR="00AB4EE1" w:rsidRDefault="00AB4EE1" w:rsidP="006F04EA">
      <w:pPr>
        <w:jc w:val="center"/>
        <w:rPr>
          <w:rFonts w:ascii="Arial" w:hAnsi="Arial" w:cs="Arial"/>
        </w:rPr>
      </w:pPr>
    </w:p>
    <w:p w:rsidR="00AB4EE1" w:rsidRDefault="00AB4EE1" w:rsidP="006F04EA">
      <w:pPr>
        <w:jc w:val="center"/>
        <w:rPr>
          <w:rFonts w:ascii="Arial" w:hAnsi="Arial" w:cs="Arial"/>
        </w:rPr>
      </w:pPr>
    </w:p>
    <w:p w:rsidR="00AB4EE1" w:rsidRDefault="00AB4EE1">
      <w:pPr>
        <w:suppressAutoHyphens w:val="0"/>
        <w:spacing w:after="200" w:line="276" w:lineRule="auto"/>
        <w:rPr>
          <w:rFonts w:ascii="Arial" w:hAnsi="Arial" w:cs="Arial"/>
        </w:rPr>
      </w:pPr>
      <w:r>
        <w:rPr>
          <w:rFonts w:ascii="Arial" w:hAnsi="Arial" w:cs="Arial"/>
        </w:rPr>
        <w:br w:type="page"/>
      </w:r>
    </w:p>
    <w:p w:rsidR="000C37ED" w:rsidRPr="00217B36" w:rsidRDefault="000C37ED" w:rsidP="00B8014C">
      <w:pPr>
        <w:ind w:left="360"/>
        <w:jc w:val="both"/>
        <w:rPr>
          <w:rFonts w:ascii="Arial" w:hAnsi="Arial" w:cs="Arial"/>
          <w:b/>
          <w:sz w:val="22"/>
          <w:szCs w:val="22"/>
          <w:u w:val="single"/>
        </w:rPr>
      </w:pPr>
      <w:r w:rsidRPr="00217B36">
        <w:rPr>
          <w:rFonts w:ascii="Arial" w:hAnsi="Arial" w:cs="Arial"/>
          <w:b/>
          <w:sz w:val="22"/>
          <w:szCs w:val="22"/>
          <w:u w:val="single"/>
        </w:rPr>
        <w:lastRenderedPageBreak/>
        <w:t xml:space="preserve">Clearing an </w:t>
      </w:r>
      <w:r w:rsidR="0065128B" w:rsidRPr="00217B36">
        <w:rPr>
          <w:rFonts w:ascii="Arial" w:hAnsi="Arial" w:cs="Arial"/>
          <w:b/>
          <w:sz w:val="22"/>
          <w:szCs w:val="22"/>
          <w:u w:val="single"/>
        </w:rPr>
        <w:t>Incident</w:t>
      </w:r>
    </w:p>
    <w:p w:rsidR="000C37ED" w:rsidRPr="00217B36" w:rsidRDefault="000C37ED" w:rsidP="00B8014C">
      <w:pPr>
        <w:ind w:left="360"/>
        <w:jc w:val="both"/>
        <w:rPr>
          <w:rFonts w:ascii="Arial" w:hAnsi="Arial" w:cs="Arial"/>
          <w:sz w:val="22"/>
          <w:szCs w:val="22"/>
        </w:rPr>
      </w:pPr>
    </w:p>
    <w:p w:rsidR="000C37ED" w:rsidRPr="00217B36" w:rsidRDefault="000C37ED" w:rsidP="00B8014C">
      <w:pPr>
        <w:ind w:left="360"/>
        <w:jc w:val="both"/>
        <w:rPr>
          <w:rFonts w:ascii="Arial" w:hAnsi="Arial" w:cs="Arial"/>
          <w:sz w:val="22"/>
          <w:szCs w:val="22"/>
        </w:rPr>
      </w:pPr>
      <w:r w:rsidRPr="00217B36">
        <w:rPr>
          <w:rFonts w:ascii="Arial" w:hAnsi="Arial" w:cs="Arial"/>
          <w:sz w:val="22"/>
          <w:szCs w:val="22"/>
        </w:rPr>
        <w:t xml:space="preserve">When an incident has been fully cleared from the freeway or highway and all responders have left the scene the incident should be cleared from EMS. </w:t>
      </w:r>
    </w:p>
    <w:p w:rsidR="000C37ED" w:rsidRPr="00217B36" w:rsidRDefault="000C37ED" w:rsidP="00B8014C">
      <w:pPr>
        <w:ind w:left="360"/>
        <w:jc w:val="both"/>
        <w:rPr>
          <w:rFonts w:ascii="Arial" w:hAnsi="Arial" w:cs="Arial"/>
          <w:sz w:val="22"/>
          <w:szCs w:val="22"/>
        </w:rPr>
      </w:pPr>
    </w:p>
    <w:p w:rsidR="000C37ED" w:rsidRPr="00217B36" w:rsidRDefault="000C37ED" w:rsidP="00B8014C">
      <w:pPr>
        <w:ind w:left="360"/>
        <w:jc w:val="both"/>
        <w:rPr>
          <w:rFonts w:ascii="Arial" w:hAnsi="Arial" w:cs="Arial"/>
          <w:sz w:val="22"/>
          <w:szCs w:val="22"/>
        </w:rPr>
      </w:pPr>
      <w:r w:rsidRPr="00217B36">
        <w:rPr>
          <w:rFonts w:ascii="Arial" w:hAnsi="Arial" w:cs="Arial"/>
          <w:sz w:val="22"/>
          <w:szCs w:val="22"/>
        </w:rPr>
        <w:t xml:space="preserve">Note: Before clearing an incident, verify that you have cleared all responders from the </w:t>
      </w:r>
      <w:r w:rsidR="0065128B" w:rsidRPr="00217B36">
        <w:rPr>
          <w:rFonts w:ascii="Arial" w:hAnsi="Arial" w:cs="Arial"/>
          <w:sz w:val="22"/>
          <w:szCs w:val="22"/>
        </w:rPr>
        <w:t>Responders</w:t>
      </w:r>
      <w:r w:rsidRPr="00217B36">
        <w:rPr>
          <w:rFonts w:ascii="Arial" w:hAnsi="Arial" w:cs="Arial"/>
          <w:sz w:val="22"/>
          <w:szCs w:val="22"/>
        </w:rPr>
        <w:t xml:space="preserve"> tab and released all associated devices from the Associations tab. Releasing devices in EMS </w:t>
      </w:r>
      <w:r w:rsidRPr="00217B36">
        <w:rPr>
          <w:rFonts w:ascii="Arial" w:hAnsi="Arial" w:cs="Arial"/>
          <w:b/>
          <w:sz w:val="22"/>
          <w:szCs w:val="22"/>
        </w:rPr>
        <w:t>DOES NOT</w:t>
      </w:r>
      <w:r w:rsidRPr="00217B36">
        <w:rPr>
          <w:rFonts w:ascii="Arial" w:hAnsi="Arial" w:cs="Arial"/>
          <w:sz w:val="22"/>
          <w:szCs w:val="22"/>
        </w:rPr>
        <w:t xml:space="preserve"> release the actual devices; it just timestamps when the device is released in EMS. All devices need to be returned to normal operation via their appropriate application (TIS, ATMS, etc).</w:t>
      </w:r>
    </w:p>
    <w:p w:rsidR="000C37ED" w:rsidRPr="00217B36" w:rsidRDefault="000C37ED" w:rsidP="00B8014C">
      <w:pPr>
        <w:ind w:left="360"/>
        <w:jc w:val="both"/>
        <w:rPr>
          <w:rFonts w:ascii="Arial" w:hAnsi="Arial" w:cs="Arial"/>
          <w:sz w:val="22"/>
          <w:szCs w:val="22"/>
        </w:rPr>
      </w:pPr>
    </w:p>
    <w:p w:rsidR="000C37ED" w:rsidRPr="00217B36" w:rsidRDefault="000C37ED" w:rsidP="000C37ED">
      <w:pPr>
        <w:ind w:left="360" w:firstLine="360"/>
        <w:jc w:val="both"/>
        <w:rPr>
          <w:rFonts w:ascii="Arial" w:hAnsi="Arial" w:cs="Arial"/>
          <w:sz w:val="22"/>
          <w:szCs w:val="22"/>
        </w:rPr>
      </w:pPr>
      <w:r w:rsidRPr="00217B36">
        <w:rPr>
          <w:rFonts w:ascii="Arial" w:hAnsi="Arial" w:cs="Arial"/>
          <w:sz w:val="22"/>
          <w:szCs w:val="22"/>
        </w:rPr>
        <w:t>To Clear an Incident:</w:t>
      </w:r>
    </w:p>
    <w:p w:rsidR="000C37ED" w:rsidRPr="00217B36" w:rsidRDefault="000C37ED" w:rsidP="005F306E">
      <w:pPr>
        <w:pStyle w:val="ListParagraph"/>
        <w:numPr>
          <w:ilvl w:val="0"/>
          <w:numId w:val="6"/>
        </w:numPr>
        <w:jc w:val="both"/>
      </w:pPr>
      <w:r w:rsidRPr="00217B36">
        <w:t>An incident can be cleared using any of the following:</w:t>
      </w:r>
    </w:p>
    <w:p w:rsidR="000C37ED" w:rsidRPr="00217B36" w:rsidRDefault="000C37ED" w:rsidP="005F306E">
      <w:pPr>
        <w:pStyle w:val="ListParagraph"/>
        <w:numPr>
          <w:ilvl w:val="1"/>
          <w:numId w:val="6"/>
        </w:numPr>
        <w:jc w:val="both"/>
      </w:pPr>
      <w:r w:rsidRPr="00217B36">
        <w:t>Highlight the incident and select “Clear” from the System menu</w:t>
      </w:r>
    </w:p>
    <w:p w:rsidR="000C37ED" w:rsidRPr="00217B36" w:rsidRDefault="000C37ED" w:rsidP="005F306E">
      <w:pPr>
        <w:pStyle w:val="ListParagraph"/>
        <w:numPr>
          <w:ilvl w:val="1"/>
          <w:numId w:val="6"/>
        </w:numPr>
        <w:jc w:val="both"/>
      </w:pPr>
      <w:r w:rsidRPr="00217B36">
        <w:t xml:space="preserve">Click the </w:t>
      </w:r>
      <w:r w:rsidRPr="00217B36">
        <w:rPr>
          <w:noProof/>
        </w:rPr>
        <w:drawing>
          <wp:inline distT="0" distB="0" distL="0" distR="0">
            <wp:extent cx="590550" cy="236220"/>
            <wp:effectExtent l="19050" t="0" r="0" b="0"/>
            <wp:docPr id="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srcRect l="57959" t="36219" r="36662" b="61004"/>
                    <a:stretch>
                      <a:fillRect/>
                    </a:stretch>
                  </pic:blipFill>
                  <pic:spPr bwMode="auto">
                    <a:xfrm>
                      <a:off x="0" y="0"/>
                      <a:ext cx="590550" cy="236220"/>
                    </a:xfrm>
                    <a:prstGeom prst="rect">
                      <a:avLst/>
                    </a:prstGeom>
                    <a:ln>
                      <a:noFill/>
                    </a:ln>
                    <a:effectLst/>
                  </pic:spPr>
                </pic:pic>
              </a:graphicData>
            </a:graphic>
          </wp:inline>
        </w:drawing>
      </w:r>
      <w:r w:rsidRPr="00217B36">
        <w:t xml:space="preserve"> icon</w:t>
      </w:r>
    </w:p>
    <w:p w:rsidR="000C37ED" w:rsidRPr="00217B36" w:rsidRDefault="000C37ED" w:rsidP="005F306E">
      <w:pPr>
        <w:pStyle w:val="ListParagraph"/>
        <w:numPr>
          <w:ilvl w:val="1"/>
          <w:numId w:val="6"/>
        </w:numPr>
        <w:jc w:val="both"/>
      </w:pPr>
      <w:r w:rsidRPr="00217B36">
        <w:t>Right click on a highlighted incident and select “Clear”</w:t>
      </w:r>
    </w:p>
    <w:p w:rsidR="000C37ED" w:rsidRPr="00217B36" w:rsidRDefault="0065128B" w:rsidP="005F306E">
      <w:pPr>
        <w:pStyle w:val="ListParagraph"/>
        <w:numPr>
          <w:ilvl w:val="0"/>
          <w:numId w:val="6"/>
        </w:numPr>
        <w:jc w:val="both"/>
      </w:pPr>
      <w:r w:rsidRPr="00217B36">
        <w:t>The following window will appear:</w:t>
      </w:r>
    </w:p>
    <w:p w:rsidR="0065128B" w:rsidRPr="00217B36" w:rsidRDefault="0065128B" w:rsidP="0065128B">
      <w:pPr>
        <w:pStyle w:val="ListParagraph"/>
        <w:ind w:left="1800"/>
        <w:jc w:val="both"/>
      </w:pPr>
    </w:p>
    <w:p w:rsidR="0065128B" w:rsidRPr="00217B36" w:rsidRDefault="0065128B" w:rsidP="0065128B">
      <w:pPr>
        <w:pStyle w:val="ListParagraph"/>
        <w:ind w:left="1800"/>
        <w:jc w:val="both"/>
      </w:pPr>
      <w:r w:rsidRPr="00217B36">
        <w:rPr>
          <w:noProof/>
        </w:rPr>
        <w:drawing>
          <wp:inline distT="0" distB="0" distL="0" distR="0">
            <wp:extent cx="3121025" cy="2600012"/>
            <wp:effectExtent l="19050" t="0" r="3175" b="0"/>
            <wp:docPr id="1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29" cstate="print"/>
                    <a:srcRect/>
                    <a:stretch>
                      <a:fillRect/>
                    </a:stretch>
                  </pic:blipFill>
                  <pic:spPr bwMode="auto">
                    <a:xfrm>
                      <a:off x="0" y="0"/>
                      <a:ext cx="3121025" cy="2600012"/>
                    </a:xfrm>
                    <a:prstGeom prst="rect">
                      <a:avLst/>
                    </a:prstGeom>
                    <a:noFill/>
                    <a:ln w="9525">
                      <a:noFill/>
                      <a:miter lim="800000"/>
                      <a:headEnd/>
                      <a:tailEnd/>
                    </a:ln>
                  </pic:spPr>
                </pic:pic>
              </a:graphicData>
            </a:graphic>
          </wp:inline>
        </w:drawing>
      </w:r>
    </w:p>
    <w:p w:rsidR="0065128B" w:rsidRPr="00217B36" w:rsidRDefault="0065128B" w:rsidP="0065128B">
      <w:pPr>
        <w:pStyle w:val="ListParagraph"/>
        <w:ind w:left="1800"/>
        <w:jc w:val="both"/>
      </w:pPr>
    </w:p>
    <w:p w:rsidR="0065128B" w:rsidRPr="00217B36" w:rsidRDefault="0065128B" w:rsidP="005F306E">
      <w:pPr>
        <w:pStyle w:val="ListParagraph"/>
        <w:numPr>
          <w:ilvl w:val="0"/>
          <w:numId w:val="6"/>
        </w:numPr>
        <w:jc w:val="both"/>
      </w:pPr>
      <w:r w:rsidRPr="00217B36">
        <w:t>Select “Cleared” in the row of Reason Options</w:t>
      </w:r>
    </w:p>
    <w:p w:rsidR="0065128B" w:rsidRPr="00217B36" w:rsidRDefault="0065128B" w:rsidP="005F306E">
      <w:pPr>
        <w:pStyle w:val="ListParagraph"/>
        <w:numPr>
          <w:ilvl w:val="0"/>
          <w:numId w:val="6"/>
        </w:numPr>
        <w:jc w:val="both"/>
      </w:pPr>
      <w:r w:rsidRPr="00217B36">
        <w:t>Click OK. The incident will now be removed from EMS, ATMS map and 511.</w:t>
      </w:r>
    </w:p>
    <w:p w:rsidR="0065128B" w:rsidRPr="000C37ED" w:rsidRDefault="0065128B" w:rsidP="0065128B">
      <w:pPr>
        <w:jc w:val="both"/>
      </w:pPr>
    </w:p>
    <w:p w:rsidR="006F04EA" w:rsidRPr="00217B36" w:rsidRDefault="006F04EA" w:rsidP="006F04EA">
      <w:pPr>
        <w:pageBreakBefore/>
        <w:jc w:val="both"/>
        <w:rPr>
          <w:rFonts w:ascii="Arial" w:hAnsi="Arial" w:cs="Arial"/>
          <w:b/>
          <w:sz w:val="22"/>
          <w:szCs w:val="22"/>
          <w:u w:val="single"/>
        </w:rPr>
      </w:pPr>
      <w:r w:rsidRPr="00217B36">
        <w:rPr>
          <w:rFonts w:ascii="Arial" w:hAnsi="Arial" w:cs="Arial"/>
          <w:b/>
          <w:sz w:val="22"/>
          <w:szCs w:val="22"/>
          <w:u w:val="single"/>
        </w:rPr>
        <w:lastRenderedPageBreak/>
        <w:t xml:space="preserve">Procedure for External Incidents </w:t>
      </w:r>
    </w:p>
    <w:p w:rsidR="006F04EA" w:rsidRPr="00217B36" w:rsidRDefault="006F04EA" w:rsidP="006F04EA">
      <w:pPr>
        <w:jc w:val="both"/>
        <w:rPr>
          <w:rFonts w:ascii="Arial" w:hAnsi="Arial" w:cs="Arial"/>
          <w:b/>
          <w:sz w:val="22"/>
          <w:szCs w:val="22"/>
          <w:u w:val="single"/>
        </w:rPr>
      </w:pPr>
    </w:p>
    <w:p w:rsidR="006F04EA" w:rsidRPr="00217B36" w:rsidRDefault="006F04EA" w:rsidP="006F04EA">
      <w:pPr>
        <w:jc w:val="both"/>
        <w:rPr>
          <w:rFonts w:ascii="Arial" w:hAnsi="Arial" w:cs="Arial"/>
          <w:sz w:val="22"/>
          <w:szCs w:val="22"/>
        </w:rPr>
      </w:pPr>
      <w:r w:rsidRPr="00217B36">
        <w:rPr>
          <w:rFonts w:ascii="Arial" w:hAnsi="Arial" w:cs="Arial"/>
          <w:sz w:val="22"/>
          <w:szCs w:val="22"/>
        </w:rPr>
        <w:t xml:space="preserve">An External Incident is an incident that the EMS software receives from an outside source.  Currently, EMS receives </w:t>
      </w:r>
      <w:r w:rsidR="00365EE7" w:rsidRPr="00217B36">
        <w:rPr>
          <w:rFonts w:ascii="Arial" w:hAnsi="Arial" w:cs="Arial"/>
          <w:sz w:val="22"/>
          <w:szCs w:val="22"/>
        </w:rPr>
        <w:t xml:space="preserve">external incidents from </w:t>
      </w:r>
      <w:r w:rsidRPr="00217B36">
        <w:rPr>
          <w:rFonts w:ascii="Arial" w:hAnsi="Arial" w:cs="Arial"/>
          <w:sz w:val="22"/>
          <w:szCs w:val="22"/>
        </w:rPr>
        <w:t>State Patrol (DSP)</w:t>
      </w:r>
      <w:r w:rsidR="00365EE7" w:rsidRPr="00217B36">
        <w:rPr>
          <w:rFonts w:ascii="Arial" w:hAnsi="Arial" w:cs="Arial"/>
          <w:sz w:val="22"/>
          <w:szCs w:val="22"/>
        </w:rPr>
        <w:t xml:space="preserve"> </w:t>
      </w:r>
      <w:r w:rsidRPr="00217B36">
        <w:rPr>
          <w:rFonts w:ascii="Arial" w:hAnsi="Arial" w:cs="Arial"/>
          <w:sz w:val="22"/>
          <w:szCs w:val="22"/>
        </w:rPr>
        <w:t>an</w:t>
      </w:r>
      <w:r w:rsidR="0017216D" w:rsidRPr="00217B36">
        <w:rPr>
          <w:rFonts w:ascii="Arial" w:hAnsi="Arial" w:cs="Arial"/>
          <w:sz w:val="22"/>
          <w:szCs w:val="22"/>
        </w:rPr>
        <w:t>d the Milwaukee, Dane, and Waukesha County Sheriff’s Offices.</w:t>
      </w:r>
    </w:p>
    <w:p w:rsidR="006F04EA" w:rsidRPr="00217B36" w:rsidRDefault="006F04EA" w:rsidP="006F04EA">
      <w:pPr>
        <w:jc w:val="both"/>
        <w:rPr>
          <w:rFonts w:ascii="Arial" w:hAnsi="Arial" w:cs="Arial"/>
          <w:sz w:val="22"/>
          <w:szCs w:val="22"/>
        </w:rPr>
      </w:pPr>
    </w:p>
    <w:p w:rsidR="006F04EA" w:rsidRPr="00217B36" w:rsidRDefault="00365EE7" w:rsidP="006F04EA">
      <w:pPr>
        <w:jc w:val="both"/>
        <w:rPr>
          <w:rFonts w:ascii="Arial" w:hAnsi="Arial" w:cs="Arial"/>
          <w:b/>
          <w:sz w:val="22"/>
          <w:szCs w:val="22"/>
          <w:u w:val="single"/>
        </w:rPr>
      </w:pPr>
      <w:proofErr w:type="spellStart"/>
      <w:r w:rsidRPr="00217B36">
        <w:rPr>
          <w:rFonts w:ascii="Arial" w:hAnsi="Arial" w:cs="Arial"/>
          <w:b/>
          <w:sz w:val="22"/>
          <w:szCs w:val="22"/>
          <w:u w:val="single"/>
        </w:rPr>
        <w:t>InterCAD</w:t>
      </w:r>
      <w:proofErr w:type="spellEnd"/>
      <w:r w:rsidR="006F04EA" w:rsidRPr="00217B36">
        <w:rPr>
          <w:rFonts w:ascii="Arial" w:hAnsi="Arial" w:cs="Arial"/>
          <w:b/>
          <w:sz w:val="22"/>
          <w:szCs w:val="22"/>
          <w:u w:val="single"/>
        </w:rPr>
        <w:t xml:space="preserve"> Incidents</w:t>
      </w:r>
    </w:p>
    <w:p w:rsidR="006F04EA" w:rsidRPr="00217B36" w:rsidRDefault="006F04EA" w:rsidP="006F04EA">
      <w:pPr>
        <w:jc w:val="both"/>
        <w:rPr>
          <w:rFonts w:ascii="Arial" w:hAnsi="Arial" w:cs="Arial"/>
          <w:b/>
          <w:sz w:val="22"/>
          <w:szCs w:val="22"/>
          <w:u w:val="single"/>
        </w:rPr>
      </w:pPr>
    </w:p>
    <w:p w:rsidR="006F04EA" w:rsidRPr="00217B36" w:rsidRDefault="00E83582" w:rsidP="006F04EA">
      <w:pPr>
        <w:jc w:val="both"/>
        <w:rPr>
          <w:rFonts w:ascii="Arial" w:hAnsi="Arial" w:cs="Arial"/>
          <w:sz w:val="22"/>
          <w:szCs w:val="22"/>
        </w:rPr>
      </w:pPr>
      <w:r>
        <w:rPr>
          <w:rFonts w:ascii="Arial" w:hAnsi="Arial" w:cs="Arial"/>
          <w:noProof/>
          <w:sz w:val="22"/>
          <w:szCs w:val="22"/>
          <w:lang w:eastAsia="en-US"/>
        </w:rPr>
        <w:pict>
          <v:shapetype id="_x0000_t4" coordsize="21600,21600" o:spt="4" path="m10800,l,10800,10800,21600,21600,10800xe">
            <v:stroke joinstyle="miter"/>
            <v:path gradientshapeok="t" o:connecttype="rect" textboxrect="5400,5400,16200,16200"/>
          </v:shapetype>
          <v:shape id="_x0000_s1175" type="#_x0000_t4" style="position:absolute;left:0;text-align:left;margin-left:281pt;margin-top:25.85pt;width:15.75pt;height:13.5pt;z-index:251602432" fillcolor="#f6c"/>
        </w:pict>
      </w:r>
      <w:r w:rsidR="0017216D" w:rsidRPr="00217B36">
        <w:rPr>
          <w:rFonts w:ascii="Arial" w:hAnsi="Arial" w:cs="Arial"/>
          <w:sz w:val="22"/>
          <w:szCs w:val="22"/>
        </w:rPr>
        <w:t xml:space="preserve">When an incident occurs on </w:t>
      </w:r>
      <w:r w:rsidR="00365EE7" w:rsidRPr="00217B36">
        <w:rPr>
          <w:rFonts w:ascii="Arial" w:hAnsi="Arial" w:cs="Arial"/>
          <w:sz w:val="22"/>
          <w:szCs w:val="22"/>
        </w:rPr>
        <w:t xml:space="preserve">a state owned roadway and entered into CAD by any of the above listed agencies, incident data will automatically be sent </w:t>
      </w:r>
      <w:r w:rsidR="006F04EA" w:rsidRPr="00217B36">
        <w:rPr>
          <w:rFonts w:ascii="Arial" w:hAnsi="Arial" w:cs="Arial"/>
          <w:sz w:val="22"/>
          <w:szCs w:val="22"/>
        </w:rPr>
        <w:t xml:space="preserve">to EMS. This information will appear </w:t>
      </w:r>
      <w:r w:rsidR="00365EE7" w:rsidRPr="00217B36">
        <w:rPr>
          <w:rFonts w:ascii="Arial" w:hAnsi="Arial" w:cs="Arial"/>
          <w:sz w:val="22"/>
          <w:szCs w:val="22"/>
        </w:rPr>
        <w:t xml:space="preserve">both </w:t>
      </w:r>
      <w:r w:rsidR="006F04EA" w:rsidRPr="00217B36">
        <w:rPr>
          <w:rFonts w:ascii="Arial" w:hAnsi="Arial" w:cs="Arial"/>
          <w:sz w:val="22"/>
          <w:szCs w:val="22"/>
        </w:rPr>
        <w:t xml:space="preserve">in EMS and on the ATMS map </w:t>
      </w:r>
      <w:r w:rsidR="00365EE7" w:rsidRPr="00217B36">
        <w:rPr>
          <w:rFonts w:ascii="Arial" w:hAnsi="Arial" w:cs="Arial"/>
          <w:sz w:val="22"/>
          <w:szCs w:val="22"/>
        </w:rPr>
        <w:t>as a pink diamond</w:t>
      </w:r>
      <w:r w:rsidR="006F04EA" w:rsidRPr="00217B36">
        <w:rPr>
          <w:rFonts w:ascii="Arial" w:hAnsi="Arial" w:cs="Arial"/>
          <w:sz w:val="22"/>
          <w:szCs w:val="22"/>
        </w:rPr>
        <w:t xml:space="preserve"> </w:t>
      </w:r>
    </w:p>
    <w:p w:rsidR="006F04EA" w:rsidRPr="00217B36" w:rsidRDefault="006F04EA" w:rsidP="006F04EA">
      <w:pPr>
        <w:jc w:val="both"/>
        <w:rPr>
          <w:rFonts w:ascii="Arial" w:hAnsi="Arial" w:cs="Arial"/>
          <w:sz w:val="22"/>
          <w:szCs w:val="22"/>
        </w:rPr>
      </w:pPr>
    </w:p>
    <w:p w:rsidR="006F04EA" w:rsidRPr="00217B36" w:rsidRDefault="00365EE7" w:rsidP="006F04EA">
      <w:pPr>
        <w:jc w:val="both"/>
        <w:rPr>
          <w:rFonts w:ascii="Arial" w:hAnsi="Arial" w:cs="Arial"/>
          <w:sz w:val="22"/>
          <w:szCs w:val="22"/>
        </w:rPr>
      </w:pPr>
      <w:r w:rsidRPr="00217B36">
        <w:rPr>
          <w:rFonts w:ascii="Arial" w:hAnsi="Arial" w:cs="Arial"/>
          <w:sz w:val="22"/>
          <w:szCs w:val="22"/>
        </w:rPr>
        <w:t>The f</w:t>
      </w:r>
      <w:r w:rsidR="006F04EA" w:rsidRPr="00217B36">
        <w:rPr>
          <w:rFonts w:ascii="Arial" w:hAnsi="Arial" w:cs="Arial"/>
          <w:sz w:val="22"/>
          <w:szCs w:val="22"/>
        </w:rPr>
        <w:t xml:space="preserve">ollowing are </w:t>
      </w:r>
      <w:r w:rsidRPr="00217B36">
        <w:rPr>
          <w:rFonts w:ascii="Arial" w:hAnsi="Arial" w:cs="Arial"/>
          <w:sz w:val="22"/>
          <w:szCs w:val="22"/>
        </w:rPr>
        <w:t>guidelines for handling</w:t>
      </w:r>
      <w:r w:rsidR="006F04EA" w:rsidRPr="00217B36">
        <w:rPr>
          <w:rFonts w:ascii="Arial" w:hAnsi="Arial" w:cs="Arial"/>
          <w:sz w:val="22"/>
          <w:szCs w:val="22"/>
        </w:rPr>
        <w:t xml:space="preserve"> </w:t>
      </w:r>
      <w:r w:rsidR="0017216D" w:rsidRPr="00217B36">
        <w:rPr>
          <w:rFonts w:ascii="Arial" w:hAnsi="Arial" w:cs="Arial"/>
          <w:sz w:val="22"/>
          <w:szCs w:val="22"/>
        </w:rPr>
        <w:t>external</w:t>
      </w:r>
      <w:r w:rsidR="006F04EA" w:rsidRPr="00217B36">
        <w:rPr>
          <w:rFonts w:ascii="Arial" w:hAnsi="Arial" w:cs="Arial"/>
          <w:sz w:val="22"/>
          <w:szCs w:val="22"/>
        </w:rPr>
        <w:t xml:space="preserve"> in</w:t>
      </w:r>
      <w:r w:rsidRPr="00217B36">
        <w:rPr>
          <w:rFonts w:ascii="Arial" w:hAnsi="Arial" w:cs="Arial"/>
          <w:sz w:val="22"/>
          <w:szCs w:val="22"/>
        </w:rPr>
        <w:t>cidents:</w:t>
      </w:r>
    </w:p>
    <w:p w:rsidR="00365EE7" w:rsidRPr="00217B36" w:rsidRDefault="00365EE7" w:rsidP="006F04EA">
      <w:pPr>
        <w:jc w:val="both"/>
        <w:rPr>
          <w:rFonts w:ascii="Arial" w:hAnsi="Arial" w:cs="Arial"/>
          <w:sz w:val="22"/>
          <w:szCs w:val="22"/>
        </w:rPr>
      </w:pPr>
    </w:p>
    <w:p w:rsidR="00DC424C" w:rsidRPr="00217B36" w:rsidRDefault="00365EE7" w:rsidP="005F306E">
      <w:pPr>
        <w:pStyle w:val="ListParagraph"/>
        <w:numPr>
          <w:ilvl w:val="0"/>
          <w:numId w:val="7"/>
        </w:numPr>
        <w:spacing w:after="120"/>
        <w:jc w:val="both"/>
      </w:pPr>
      <w:r w:rsidRPr="00217B36">
        <w:t xml:space="preserve">When an </w:t>
      </w:r>
      <w:proofErr w:type="spellStart"/>
      <w:r w:rsidRPr="00217B36">
        <w:t>InterCAD</w:t>
      </w:r>
      <w:proofErr w:type="spellEnd"/>
      <w:r w:rsidRPr="00217B36">
        <w:t xml:space="preserve"> incident arrives in EMS</w:t>
      </w:r>
      <w:r w:rsidR="006F04EA" w:rsidRPr="00217B36">
        <w:t>, highlight the incident and review t</w:t>
      </w:r>
      <w:r w:rsidR="00060EFE" w:rsidRPr="00217B36">
        <w:t>he location information provided</w:t>
      </w:r>
      <w:r w:rsidR="006F04EA" w:rsidRPr="00217B36">
        <w:t xml:space="preserve">. </w:t>
      </w:r>
      <w:r w:rsidR="00060EFE" w:rsidRPr="00217B36">
        <w:t>The Exporters Tab may contain additional information.</w:t>
      </w:r>
    </w:p>
    <w:p w:rsidR="00060EFE" w:rsidRPr="00217B36" w:rsidRDefault="00E83582" w:rsidP="00060EFE">
      <w:pPr>
        <w:pStyle w:val="ListParagraph"/>
        <w:spacing w:after="120"/>
        <w:jc w:val="both"/>
      </w:pPr>
      <w:r>
        <w:rPr>
          <w:noProof/>
        </w:rPr>
        <w:pict>
          <v:rect id="_x0000_s1183" style="position:absolute;left:0;text-align:left;margin-left:338pt;margin-top:22.25pt;width:79.2pt;height:27pt;z-index:251750912;v-text-anchor:middle" filled="f" strokecolor="red" strokeweight=".53mm">
            <v:stroke color2="aqua"/>
          </v:rect>
        </w:pict>
      </w:r>
      <w:r>
        <w:rPr>
          <w:noProof/>
        </w:rPr>
        <w:pict>
          <v:rect id="_x0000_s1182" style="position:absolute;left:0;text-align:left;margin-left:187.5pt;margin-top:137.2pt;width:192.75pt;height:42pt;z-index:251749888;v-text-anchor:middle" filled="f" strokecolor="red" strokeweight=".53mm">
            <v:stroke color2="aqua"/>
          </v:rect>
        </w:pict>
      </w:r>
      <w:r w:rsidR="00060EFE" w:rsidRPr="00217B36">
        <w:rPr>
          <w:noProof/>
        </w:rPr>
        <w:drawing>
          <wp:inline distT="0" distB="0" distL="0" distR="0">
            <wp:extent cx="4781550" cy="3691557"/>
            <wp:effectExtent l="19050" t="0" r="0" b="0"/>
            <wp:docPr id="1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srcRect/>
                    <a:stretch>
                      <a:fillRect/>
                    </a:stretch>
                  </pic:blipFill>
                  <pic:spPr bwMode="auto">
                    <a:xfrm>
                      <a:off x="0" y="0"/>
                      <a:ext cx="4784439" cy="3693788"/>
                    </a:xfrm>
                    <a:prstGeom prst="rect">
                      <a:avLst/>
                    </a:prstGeom>
                    <a:noFill/>
                    <a:ln w="9525">
                      <a:noFill/>
                      <a:miter lim="800000"/>
                      <a:headEnd/>
                      <a:tailEnd/>
                    </a:ln>
                  </pic:spPr>
                </pic:pic>
              </a:graphicData>
            </a:graphic>
          </wp:inline>
        </w:drawing>
      </w:r>
    </w:p>
    <w:p w:rsidR="00060EFE" w:rsidRPr="00217B36" w:rsidRDefault="00060EFE" w:rsidP="005F306E">
      <w:pPr>
        <w:pStyle w:val="ListParagraph"/>
        <w:numPr>
          <w:ilvl w:val="0"/>
          <w:numId w:val="7"/>
        </w:numPr>
        <w:spacing w:after="120"/>
        <w:jc w:val="both"/>
      </w:pPr>
      <w:r w:rsidRPr="00217B36">
        <w:t>If the incident is near a CCTV camera, attempt to locate the incident to determine any lane closures and correct location information.</w:t>
      </w:r>
    </w:p>
    <w:p w:rsidR="00060EFE" w:rsidRPr="00217B36" w:rsidRDefault="00060EFE" w:rsidP="005F306E">
      <w:pPr>
        <w:pStyle w:val="ListParagraph"/>
        <w:numPr>
          <w:ilvl w:val="0"/>
          <w:numId w:val="7"/>
        </w:numPr>
        <w:spacing w:after="120"/>
        <w:jc w:val="both"/>
      </w:pPr>
      <w:r w:rsidRPr="00217B36">
        <w:t>If the incident is not near a CCTV camera, the handling agency should be contacted for additional information</w:t>
      </w:r>
    </w:p>
    <w:p w:rsidR="00060EFE" w:rsidRPr="00060EFE" w:rsidRDefault="00060EFE" w:rsidP="005F306E">
      <w:pPr>
        <w:pStyle w:val="ListParagraph"/>
        <w:numPr>
          <w:ilvl w:val="0"/>
          <w:numId w:val="7"/>
        </w:numPr>
        <w:spacing w:after="120"/>
        <w:jc w:val="both"/>
        <w:rPr>
          <w:rFonts w:asciiTheme="minorHAnsi" w:hAnsiTheme="minorHAnsi"/>
          <w:sz w:val="24"/>
          <w:szCs w:val="24"/>
        </w:rPr>
      </w:pPr>
      <w:r w:rsidRPr="00060EFE">
        <w:rPr>
          <w:rFonts w:asciiTheme="minorHAnsi" w:hAnsiTheme="minorHAnsi"/>
          <w:sz w:val="24"/>
          <w:szCs w:val="24"/>
        </w:rPr>
        <w:t>If you are unable to locate the incident via CCTV and get more information from the handling agency, the incident may be cleared.</w:t>
      </w:r>
    </w:p>
    <w:p w:rsidR="00060EFE" w:rsidRDefault="00060EFE" w:rsidP="00060EFE">
      <w:pPr>
        <w:pStyle w:val="ListParagraph"/>
        <w:spacing w:after="120"/>
        <w:jc w:val="both"/>
        <w:rPr>
          <w:rFonts w:asciiTheme="minorHAnsi" w:hAnsiTheme="minorHAnsi"/>
          <w:sz w:val="24"/>
          <w:szCs w:val="24"/>
        </w:rPr>
      </w:pPr>
    </w:p>
    <w:p w:rsidR="00060EFE" w:rsidRPr="00217B36" w:rsidRDefault="00060EFE" w:rsidP="005F306E">
      <w:pPr>
        <w:pStyle w:val="ListParagraph"/>
        <w:numPr>
          <w:ilvl w:val="0"/>
          <w:numId w:val="7"/>
        </w:numPr>
        <w:spacing w:after="120"/>
        <w:jc w:val="both"/>
      </w:pPr>
      <w:r w:rsidRPr="00217B36">
        <w:t>If the same incident occurs more than once, clear the duplicate entry and chose “Duplicate” as the reason (see figure below)</w:t>
      </w:r>
    </w:p>
    <w:p w:rsidR="00060EFE" w:rsidRDefault="00060EFE" w:rsidP="00060EFE">
      <w:pPr>
        <w:ind w:left="720"/>
        <w:jc w:val="both"/>
        <w:rPr>
          <w:rFonts w:ascii="Arial" w:hAnsi="Arial" w:cs="Arial"/>
          <w:sz w:val="22"/>
          <w:szCs w:val="22"/>
        </w:rPr>
      </w:pPr>
      <w:r w:rsidRPr="00217B36">
        <w:rPr>
          <w:rFonts w:ascii="Arial" w:hAnsi="Arial" w:cs="Arial"/>
          <w:noProof/>
          <w:sz w:val="22"/>
          <w:szCs w:val="22"/>
          <w:lang w:eastAsia="en-US"/>
        </w:rPr>
        <w:drawing>
          <wp:inline distT="0" distB="0" distL="0" distR="0">
            <wp:extent cx="2279650" cy="1887855"/>
            <wp:effectExtent l="19050" t="0" r="6350" b="0"/>
            <wp:docPr id="15"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29" cstate="print"/>
                    <a:srcRect/>
                    <a:stretch>
                      <a:fillRect/>
                    </a:stretch>
                  </pic:blipFill>
                  <pic:spPr bwMode="auto">
                    <a:xfrm>
                      <a:off x="0" y="0"/>
                      <a:ext cx="2279650" cy="1887855"/>
                    </a:xfrm>
                    <a:prstGeom prst="rect">
                      <a:avLst/>
                    </a:prstGeom>
                    <a:noFill/>
                    <a:ln w="9525">
                      <a:noFill/>
                      <a:miter lim="800000"/>
                      <a:headEnd/>
                      <a:tailEnd/>
                    </a:ln>
                  </pic:spPr>
                </pic:pic>
              </a:graphicData>
            </a:graphic>
          </wp:inline>
        </w:drawing>
      </w:r>
    </w:p>
    <w:p w:rsidR="00217B36" w:rsidRPr="00217B36" w:rsidRDefault="00217B36" w:rsidP="00060EFE">
      <w:pPr>
        <w:ind w:left="720"/>
        <w:jc w:val="both"/>
        <w:rPr>
          <w:rFonts w:ascii="Arial" w:hAnsi="Arial" w:cs="Arial"/>
          <w:sz w:val="22"/>
          <w:szCs w:val="22"/>
        </w:rPr>
      </w:pPr>
    </w:p>
    <w:p w:rsidR="00060EFE" w:rsidRPr="00217B36" w:rsidRDefault="00060EFE" w:rsidP="005F306E">
      <w:pPr>
        <w:numPr>
          <w:ilvl w:val="0"/>
          <w:numId w:val="7"/>
        </w:numPr>
        <w:tabs>
          <w:tab w:val="left" w:pos="360"/>
        </w:tabs>
        <w:jc w:val="both"/>
        <w:rPr>
          <w:rFonts w:ascii="Arial" w:hAnsi="Arial" w:cs="Arial"/>
          <w:sz w:val="22"/>
          <w:szCs w:val="22"/>
        </w:rPr>
      </w:pPr>
      <w:r w:rsidRPr="00217B36">
        <w:rPr>
          <w:rFonts w:ascii="Arial" w:hAnsi="Arial" w:cs="Arial"/>
          <w:sz w:val="22"/>
          <w:szCs w:val="22"/>
        </w:rPr>
        <w:t>Once you have determined the incident location, right click on the incident and select Take Control of External Event from the System menu. Update all the incident information, following the same steps you would take when creating a new incident.</w:t>
      </w:r>
    </w:p>
    <w:p w:rsidR="006F04EA" w:rsidRPr="002E7AFC" w:rsidRDefault="006F04EA" w:rsidP="00DC424C">
      <w:pPr>
        <w:tabs>
          <w:tab w:val="left" w:pos="360"/>
        </w:tabs>
        <w:spacing w:after="120"/>
        <w:jc w:val="both"/>
        <w:rPr>
          <w:rFonts w:ascii="Arial" w:hAnsi="Arial" w:cs="Arial"/>
        </w:rPr>
      </w:pPr>
    </w:p>
    <w:p w:rsidR="001239AF" w:rsidRDefault="001239AF" w:rsidP="0051330B"/>
    <w:sectPr w:rsidR="001239AF" w:rsidSect="001239AF">
      <w:headerReference w:type="default" r:id="rId30"/>
      <w:footerReference w:type="default" r:id="rId31"/>
      <w:pgSz w:w="12240" w:h="15840"/>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17B36" w:rsidRDefault="00217B36" w:rsidP="00F72016">
      <w:r>
        <w:separator/>
      </w:r>
    </w:p>
  </w:endnote>
  <w:endnote w:type="continuationSeparator" w:id="0">
    <w:p w:rsidR="00217B36" w:rsidRDefault="00217B36" w:rsidP="00F72016">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StarSymbol">
    <w:altName w:val="Arial Unicode MS"/>
    <w:charset w:val="80"/>
    <w:family w:val="auto"/>
    <w:pitch w:val="default"/>
    <w:sig w:usb0="00000000" w:usb1="00000000" w:usb2="00000000" w:usb3="00000000" w:csb0="0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62918" w:rsidRDefault="00E83582" w:rsidP="00A62918">
    <w:pPr>
      <w:pStyle w:val="Footer"/>
      <w:pBdr>
        <w:bottom w:val="single" w:sz="6" w:space="1" w:color="auto"/>
      </w:pBdr>
    </w:pPr>
    <w:r>
      <w:rPr>
        <w:noProof/>
        <w:lang w:eastAsia="zh-TW"/>
      </w:rPr>
      <w:pict>
        <v:shapetype id="_x0000_t202" coordsize="21600,21600" o:spt="202" path="m,l,21600r21600,l21600,xe">
          <v:stroke joinstyle="miter"/>
          <v:path gradientshapeok="t" o:connecttype="rect"/>
        </v:shapetype>
        <v:shape id="_x0000_s8196" type="#_x0000_t202" style="position:absolute;margin-left:389.85pt;margin-top:14.3pt;width:80.4pt;height:22.5pt;z-index:251658752;mso-width-relative:margin;mso-height-relative:margin" fillcolor="#039" strokecolor="#c00">
          <v:textbox style="mso-next-textbox:#_x0000_s8196">
            <w:txbxContent>
              <w:p w:rsidR="00A62918" w:rsidRPr="00295C0D" w:rsidRDefault="00A62918" w:rsidP="00A62918">
                <w:pPr>
                  <w:jc w:val="center"/>
                  <w:rPr>
                    <w:rFonts w:asciiTheme="minorHAnsi" w:hAnsiTheme="minorHAnsi"/>
                    <w:b/>
                    <w:szCs w:val="24"/>
                  </w:rPr>
                </w:pPr>
                <w:r w:rsidRPr="00295C0D">
                  <w:rPr>
                    <w:rFonts w:asciiTheme="minorHAnsi" w:hAnsiTheme="minorHAnsi"/>
                    <w:b/>
                    <w:szCs w:val="24"/>
                  </w:rPr>
                  <w:t>Section 5.B</w:t>
                </w:r>
              </w:p>
            </w:txbxContent>
          </v:textbox>
        </v:shape>
      </w:pic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258"/>
      <w:gridCol w:w="3126"/>
      <w:gridCol w:w="3192"/>
    </w:tblGrid>
    <w:tr w:rsidR="00A62918" w:rsidRPr="00295C0D" w:rsidTr="00B11F42">
      <w:tc>
        <w:tcPr>
          <w:tcW w:w="3258" w:type="dxa"/>
        </w:tcPr>
        <w:p w:rsidR="00A62918" w:rsidRPr="00295C0D" w:rsidRDefault="00A62918" w:rsidP="00B11F42">
          <w:pPr>
            <w:pStyle w:val="Footer"/>
            <w:rPr>
              <w:rFonts w:asciiTheme="minorHAnsi" w:hAnsiTheme="minorHAnsi"/>
            </w:rPr>
          </w:pPr>
          <w:r w:rsidRPr="00295C0D">
            <w:rPr>
              <w:rFonts w:asciiTheme="minorHAnsi" w:hAnsiTheme="minorHAnsi"/>
            </w:rPr>
            <w:t>Control Room Operations Manual</w:t>
          </w:r>
        </w:p>
      </w:tc>
      <w:tc>
        <w:tcPr>
          <w:tcW w:w="3126" w:type="dxa"/>
        </w:tcPr>
        <w:p w:rsidR="00A62918" w:rsidRPr="00295C0D" w:rsidRDefault="00A62918" w:rsidP="00B11F42">
          <w:pPr>
            <w:pStyle w:val="Footer"/>
            <w:jc w:val="center"/>
            <w:rPr>
              <w:rFonts w:asciiTheme="minorHAnsi" w:hAnsiTheme="minorHAnsi"/>
            </w:rPr>
          </w:pPr>
          <w:r w:rsidRPr="00295C0D">
            <w:rPr>
              <w:rFonts w:asciiTheme="minorHAnsi" w:hAnsiTheme="minorHAnsi"/>
            </w:rPr>
            <w:t>July 2014</w:t>
          </w:r>
        </w:p>
      </w:tc>
      <w:tc>
        <w:tcPr>
          <w:tcW w:w="3192" w:type="dxa"/>
        </w:tcPr>
        <w:p w:rsidR="00A62918" w:rsidRPr="00295C0D" w:rsidRDefault="00A62918" w:rsidP="00B11F42">
          <w:pPr>
            <w:pStyle w:val="Footer"/>
            <w:rPr>
              <w:rFonts w:asciiTheme="minorHAnsi" w:hAnsiTheme="minorHAnsi"/>
            </w:rPr>
          </w:pPr>
        </w:p>
      </w:tc>
    </w:tr>
  </w:tbl>
  <w:p w:rsidR="00217B36" w:rsidRPr="00295C0D" w:rsidRDefault="00217B36" w:rsidP="00217B36">
    <w:pPr>
      <w:pStyle w:val="Footer"/>
      <w:rPr>
        <w:rFonts w:asciiTheme="minorHAnsi" w:hAnsiTheme="minorHAnsi"/>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17B36" w:rsidRDefault="00217B36" w:rsidP="00F72016">
      <w:r>
        <w:separator/>
      </w:r>
    </w:p>
  </w:footnote>
  <w:footnote w:type="continuationSeparator" w:id="0">
    <w:p w:rsidR="00217B36" w:rsidRDefault="00217B36" w:rsidP="00F72016">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17B36" w:rsidRPr="00217B36" w:rsidRDefault="00E83582" w:rsidP="00217B36">
    <w:pPr>
      <w:suppressAutoHyphens w:val="0"/>
      <w:spacing w:after="200" w:line="276" w:lineRule="auto"/>
      <w:jc w:val="right"/>
      <w:rPr>
        <w:rFonts w:asciiTheme="minorHAnsi" w:eastAsiaTheme="minorHAnsi" w:hAnsiTheme="minorHAnsi" w:cstheme="minorBidi"/>
        <w:sz w:val="48"/>
        <w:szCs w:val="48"/>
        <w:lang w:eastAsia="en-US"/>
      </w:rPr>
    </w:pPr>
    <w:r>
      <w:rPr>
        <w:rFonts w:asciiTheme="minorHAnsi" w:eastAsiaTheme="minorHAnsi" w:hAnsiTheme="minorHAnsi" w:cstheme="minorBidi"/>
        <w:noProof/>
        <w:sz w:val="48"/>
        <w:szCs w:val="48"/>
        <w:lang w:eastAsia="en-US"/>
      </w:rPr>
      <w:pict>
        <v:shapetype id="_x0000_t32" coordsize="21600,21600" o:spt="32" o:oned="t" path="m,l21600,21600e" filled="f">
          <v:path arrowok="t" fillok="f" o:connecttype="none"/>
          <o:lock v:ext="edit" shapetype="t"/>
        </v:shapetype>
        <v:shape id="_x0000_s8195" type="#_x0000_t32" style="position:absolute;left:0;text-align:left;margin-left:75pt;margin-top:28.5pt;width:392.25pt;height:.05pt;flip:x;z-index:251657728" o:connectortype="straight"/>
      </w:pict>
    </w:r>
    <w:r w:rsidR="00217B36" w:rsidRPr="00217B36">
      <w:rPr>
        <w:rFonts w:asciiTheme="minorHAnsi" w:eastAsiaTheme="minorHAnsi" w:hAnsiTheme="minorHAnsi" w:cstheme="minorBidi"/>
        <w:noProof/>
        <w:sz w:val="22"/>
        <w:szCs w:val="22"/>
        <w:lang w:eastAsia="en-US"/>
      </w:rPr>
      <w:drawing>
        <wp:anchor distT="0" distB="0" distL="114300" distR="114300" simplePos="0" relativeHeight="251656704" behindDoc="1" locked="0" layoutInCell="1" allowOverlap="1">
          <wp:simplePos x="0" y="0"/>
          <wp:positionH relativeFrom="column">
            <wp:posOffset>-76200</wp:posOffset>
          </wp:positionH>
          <wp:positionV relativeFrom="paragraph">
            <wp:posOffset>-133350</wp:posOffset>
          </wp:positionV>
          <wp:extent cx="895350" cy="895350"/>
          <wp:effectExtent l="19050" t="0" r="0" b="0"/>
          <wp:wrapTight wrapText="bothSides">
            <wp:wrapPolygon edited="0">
              <wp:start x="-460" y="0"/>
              <wp:lineTo x="-460" y="21140"/>
              <wp:lineTo x="21600" y="21140"/>
              <wp:lineTo x="21600" y="0"/>
              <wp:lineTo x="-460" y="0"/>
            </wp:wrapPolygon>
          </wp:wrapTight>
          <wp:docPr id="6" name="Picture 6" descr="http://www.dot.wisconsin.gov/library/publications/images/wisdot-agency-name-logo-red-blue-rg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dot.wisconsin.gov/library/publications/images/wisdot-agency-name-logo-red-blue-rgb.jpg"/>
                  <pic:cNvPicPr>
                    <a:picLocks noChangeAspect="1" noChangeArrowheads="1"/>
                  </pic:cNvPicPr>
                </pic:nvPicPr>
                <pic:blipFill>
                  <a:blip r:embed="rId1"/>
                  <a:srcRect/>
                  <a:stretch>
                    <a:fillRect/>
                  </a:stretch>
                </pic:blipFill>
                <pic:spPr bwMode="auto">
                  <a:xfrm>
                    <a:off x="0" y="0"/>
                    <a:ext cx="895350" cy="895350"/>
                  </a:xfrm>
                  <a:prstGeom prst="rect">
                    <a:avLst/>
                  </a:prstGeom>
                  <a:noFill/>
                  <a:ln w="9525">
                    <a:noFill/>
                    <a:miter lim="800000"/>
                    <a:headEnd/>
                    <a:tailEnd/>
                  </a:ln>
                </pic:spPr>
              </pic:pic>
            </a:graphicData>
          </a:graphic>
        </wp:anchor>
      </w:drawing>
    </w:r>
    <w:r w:rsidR="00217B36" w:rsidRPr="00217B36">
      <w:rPr>
        <w:rFonts w:asciiTheme="minorHAnsi" w:eastAsiaTheme="minorHAnsi" w:hAnsiTheme="minorHAnsi" w:cstheme="minorBidi"/>
        <w:sz w:val="48"/>
        <w:szCs w:val="48"/>
        <w:lang w:eastAsia="en-US"/>
      </w:rPr>
      <w:t xml:space="preserve"> </w:t>
    </w:r>
    <w:r w:rsidR="00217B36">
      <w:rPr>
        <w:rFonts w:asciiTheme="minorHAnsi" w:eastAsiaTheme="minorHAnsi" w:hAnsiTheme="minorHAnsi" w:cstheme="minorBidi"/>
        <w:sz w:val="48"/>
        <w:szCs w:val="48"/>
        <w:lang w:eastAsia="en-US"/>
      </w:rPr>
      <w:t>Event Management System (EMS)</w:t>
    </w:r>
  </w:p>
  <w:p w:rsidR="00217B36" w:rsidRPr="00217B36" w:rsidRDefault="00217B36" w:rsidP="00217B36">
    <w:pPr>
      <w:tabs>
        <w:tab w:val="center" w:pos="4680"/>
        <w:tab w:val="right" w:pos="9360"/>
      </w:tabs>
      <w:suppressAutoHyphens w:val="0"/>
      <w:rPr>
        <w:rFonts w:asciiTheme="minorHAnsi" w:eastAsiaTheme="minorHAnsi" w:hAnsiTheme="minorHAnsi" w:cstheme="minorBidi"/>
        <w:sz w:val="22"/>
        <w:szCs w:val="22"/>
        <w:lang w:eastAsia="en-US"/>
      </w:rPr>
    </w:pPr>
  </w:p>
  <w:p w:rsidR="00217B36" w:rsidRDefault="00217B36">
    <w:pPr>
      <w:pStyle w:val="BodyText"/>
      <w:rPr>
        <w:sz w:val="32"/>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3"/>
    <w:multiLevelType w:val="singleLevel"/>
    <w:tmpl w:val="00000003"/>
    <w:name w:val="WW8Num3"/>
    <w:lvl w:ilvl="0">
      <w:start w:val="1"/>
      <w:numFmt w:val="lowerLetter"/>
      <w:lvlText w:val="%1."/>
      <w:lvlJc w:val="left"/>
      <w:pPr>
        <w:tabs>
          <w:tab w:val="num" w:pos="1080"/>
        </w:tabs>
      </w:pPr>
    </w:lvl>
  </w:abstractNum>
  <w:abstractNum w:abstractNumId="1">
    <w:nsid w:val="00000004"/>
    <w:multiLevelType w:val="multilevel"/>
    <w:tmpl w:val="00000004"/>
    <w:name w:val="WW8Num4"/>
    <w:lvl w:ilvl="0">
      <w:start w:val="1"/>
      <w:numFmt w:val="decimal"/>
      <w:lvlText w:val="%1."/>
      <w:lvlJc w:val="left"/>
      <w:pPr>
        <w:tabs>
          <w:tab w:val="num" w:pos="360"/>
        </w:tabs>
      </w:pPr>
      <w:rPr>
        <w:u w:val="none"/>
      </w:rPr>
    </w:lvl>
    <w:lvl w:ilvl="1">
      <w:start w:val="1"/>
      <w:numFmt w:val="upperLetter"/>
      <w:lvlText w:val="%2."/>
      <w:lvlJc w:val="left"/>
      <w:pPr>
        <w:tabs>
          <w:tab w:val="num" w:pos="1080"/>
        </w:tabs>
      </w:pPr>
      <w:rPr>
        <w:rFonts w:ascii="Arial" w:hAnsi="Arial"/>
        <w:b/>
        <w:i w:val="0"/>
        <w:sz w:val="28"/>
      </w:rPr>
    </w:lvl>
    <w:lvl w:ilvl="2">
      <w:start w:val="1"/>
      <w:numFmt w:val="upperLetter"/>
      <w:lvlText w:val="%3."/>
      <w:lvlJc w:val="left"/>
      <w:pPr>
        <w:tabs>
          <w:tab w:val="num" w:pos="1980"/>
        </w:tabs>
      </w:pPr>
    </w:lvl>
    <w:lvl w:ilvl="3">
      <w:start w:val="1"/>
      <w:numFmt w:val="decimal"/>
      <w:lvlText w:val="%4."/>
      <w:lvlJc w:val="left"/>
      <w:pPr>
        <w:tabs>
          <w:tab w:val="num" w:pos="2520"/>
        </w:tabs>
      </w:pPr>
    </w:lvl>
    <w:lvl w:ilvl="4">
      <w:start w:val="1"/>
      <w:numFmt w:val="lowerLetter"/>
      <w:lvlText w:val="%5."/>
      <w:lvlJc w:val="left"/>
      <w:pPr>
        <w:tabs>
          <w:tab w:val="num" w:pos="3240"/>
        </w:tabs>
      </w:pPr>
    </w:lvl>
    <w:lvl w:ilvl="5">
      <w:start w:val="1"/>
      <w:numFmt w:val="lowerRoman"/>
      <w:lvlText w:val="%6."/>
      <w:lvlJc w:val="right"/>
      <w:pPr>
        <w:tabs>
          <w:tab w:val="num" w:pos="3960"/>
        </w:tabs>
      </w:pPr>
    </w:lvl>
    <w:lvl w:ilvl="6">
      <w:start w:val="1"/>
      <w:numFmt w:val="decimal"/>
      <w:lvlText w:val="%7."/>
      <w:lvlJc w:val="left"/>
      <w:pPr>
        <w:tabs>
          <w:tab w:val="num" w:pos="4680"/>
        </w:tabs>
      </w:pPr>
    </w:lvl>
    <w:lvl w:ilvl="7">
      <w:start w:val="1"/>
      <w:numFmt w:val="lowerLetter"/>
      <w:lvlText w:val="%8."/>
      <w:lvlJc w:val="left"/>
      <w:pPr>
        <w:tabs>
          <w:tab w:val="num" w:pos="5400"/>
        </w:tabs>
      </w:pPr>
    </w:lvl>
    <w:lvl w:ilvl="8">
      <w:start w:val="1"/>
      <w:numFmt w:val="lowerRoman"/>
      <w:lvlText w:val="%9."/>
      <w:lvlJc w:val="right"/>
      <w:pPr>
        <w:tabs>
          <w:tab w:val="num" w:pos="6120"/>
        </w:tabs>
      </w:pPr>
    </w:lvl>
  </w:abstractNum>
  <w:abstractNum w:abstractNumId="2">
    <w:nsid w:val="00000006"/>
    <w:multiLevelType w:val="multilevel"/>
    <w:tmpl w:val="00000006"/>
    <w:name w:val="WW8Num6"/>
    <w:lvl w:ilvl="0">
      <w:start w:val="1"/>
      <w:numFmt w:val="decimal"/>
      <w:lvlText w:val="%1."/>
      <w:lvlJc w:val="left"/>
      <w:pPr>
        <w:tabs>
          <w:tab w:val="num" w:pos="360"/>
        </w:tabs>
      </w:pPr>
    </w:lvl>
    <w:lvl w:ilvl="1">
      <w:start w:val="1"/>
      <w:numFmt w:val="lowerLetter"/>
      <w:lvlText w:val="%2."/>
      <w:lvlJc w:val="left"/>
      <w:pPr>
        <w:tabs>
          <w:tab w:val="num" w:pos="1080"/>
        </w:tabs>
      </w:pPr>
    </w:lvl>
    <w:lvl w:ilvl="2">
      <w:start w:val="1"/>
      <w:numFmt w:val="lowerRoman"/>
      <w:lvlText w:val="%3."/>
      <w:lvlJc w:val="right"/>
      <w:pPr>
        <w:tabs>
          <w:tab w:val="num" w:pos="1800"/>
        </w:tabs>
      </w:pPr>
    </w:lvl>
    <w:lvl w:ilvl="3">
      <w:start w:val="1"/>
      <w:numFmt w:val="decimal"/>
      <w:lvlText w:val="%4."/>
      <w:lvlJc w:val="left"/>
      <w:pPr>
        <w:tabs>
          <w:tab w:val="num" w:pos="2520"/>
        </w:tabs>
      </w:pPr>
    </w:lvl>
    <w:lvl w:ilvl="4">
      <w:start w:val="1"/>
      <w:numFmt w:val="lowerLetter"/>
      <w:lvlText w:val="%5."/>
      <w:lvlJc w:val="left"/>
      <w:pPr>
        <w:tabs>
          <w:tab w:val="num" w:pos="3240"/>
        </w:tabs>
      </w:pPr>
    </w:lvl>
    <w:lvl w:ilvl="5">
      <w:start w:val="1"/>
      <w:numFmt w:val="lowerRoman"/>
      <w:lvlText w:val="%6."/>
      <w:lvlJc w:val="right"/>
      <w:pPr>
        <w:tabs>
          <w:tab w:val="num" w:pos="3960"/>
        </w:tabs>
      </w:pPr>
    </w:lvl>
    <w:lvl w:ilvl="6">
      <w:start w:val="1"/>
      <w:numFmt w:val="decimal"/>
      <w:lvlText w:val="%7."/>
      <w:lvlJc w:val="left"/>
      <w:pPr>
        <w:tabs>
          <w:tab w:val="num" w:pos="4680"/>
        </w:tabs>
      </w:pPr>
    </w:lvl>
    <w:lvl w:ilvl="7">
      <w:start w:val="1"/>
      <w:numFmt w:val="lowerLetter"/>
      <w:lvlText w:val="%8."/>
      <w:lvlJc w:val="left"/>
      <w:pPr>
        <w:tabs>
          <w:tab w:val="num" w:pos="5400"/>
        </w:tabs>
      </w:pPr>
    </w:lvl>
    <w:lvl w:ilvl="8">
      <w:start w:val="1"/>
      <w:numFmt w:val="lowerRoman"/>
      <w:lvlText w:val="%9."/>
      <w:lvlJc w:val="right"/>
      <w:pPr>
        <w:tabs>
          <w:tab w:val="num" w:pos="6120"/>
        </w:tabs>
      </w:pPr>
    </w:lvl>
  </w:abstractNum>
  <w:abstractNum w:abstractNumId="3">
    <w:nsid w:val="00000008"/>
    <w:multiLevelType w:val="singleLevel"/>
    <w:tmpl w:val="00000008"/>
    <w:name w:val="WW8Num8"/>
    <w:lvl w:ilvl="0">
      <w:start w:val="1"/>
      <w:numFmt w:val="lowerLetter"/>
      <w:lvlText w:val="%1."/>
      <w:lvlJc w:val="left"/>
      <w:pPr>
        <w:tabs>
          <w:tab w:val="num" w:pos="1080"/>
        </w:tabs>
      </w:pPr>
    </w:lvl>
  </w:abstractNum>
  <w:abstractNum w:abstractNumId="4">
    <w:nsid w:val="00000009"/>
    <w:multiLevelType w:val="multilevel"/>
    <w:tmpl w:val="00000009"/>
    <w:name w:val="WW8Num9"/>
    <w:lvl w:ilvl="0">
      <w:start w:val="1"/>
      <w:numFmt w:val="decimal"/>
      <w:lvlText w:val="%1."/>
      <w:lvlJc w:val="left"/>
      <w:pPr>
        <w:tabs>
          <w:tab w:val="num" w:pos="360"/>
        </w:tabs>
      </w:pPr>
    </w:lvl>
    <w:lvl w:ilvl="1">
      <w:start w:val="1"/>
      <w:numFmt w:val="lowerLetter"/>
      <w:lvlText w:val="%2."/>
      <w:lvlJc w:val="left"/>
      <w:pPr>
        <w:tabs>
          <w:tab w:val="num" w:pos="1080"/>
        </w:tabs>
      </w:pPr>
    </w:lvl>
    <w:lvl w:ilvl="2">
      <w:start w:val="1"/>
      <w:numFmt w:val="lowerRoman"/>
      <w:lvlText w:val="%3."/>
      <w:lvlJc w:val="right"/>
      <w:pPr>
        <w:tabs>
          <w:tab w:val="num" w:pos="1800"/>
        </w:tabs>
      </w:pPr>
    </w:lvl>
    <w:lvl w:ilvl="3">
      <w:start w:val="1"/>
      <w:numFmt w:val="decimal"/>
      <w:lvlText w:val="%4."/>
      <w:lvlJc w:val="left"/>
      <w:pPr>
        <w:tabs>
          <w:tab w:val="num" w:pos="2520"/>
        </w:tabs>
      </w:pPr>
    </w:lvl>
    <w:lvl w:ilvl="4">
      <w:start w:val="1"/>
      <w:numFmt w:val="lowerLetter"/>
      <w:lvlText w:val="%5."/>
      <w:lvlJc w:val="left"/>
      <w:pPr>
        <w:tabs>
          <w:tab w:val="num" w:pos="3240"/>
        </w:tabs>
      </w:pPr>
    </w:lvl>
    <w:lvl w:ilvl="5">
      <w:start w:val="1"/>
      <w:numFmt w:val="lowerRoman"/>
      <w:lvlText w:val="%6."/>
      <w:lvlJc w:val="right"/>
      <w:pPr>
        <w:tabs>
          <w:tab w:val="num" w:pos="3960"/>
        </w:tabs>
      </w:pPr>
    </w:lvl>
    <w:lvl w:ilvl="6">
      <w:start w:val="1"/>
      <w:numFmt w:val="decimal"/>
      <w:lvlText w:val="%7."/>
      <w:lvlJc w:val="left"/>
      <w:pPr>
        <w:tabs>
          <w:tab w:val="num" w:pos="4680"/>
        </w:tabs>
      </w:pPr>
    </w:lvl>
    <w:lvl w:ilvl="7">
      <w:start w:val="1"/>
      <w:numFmt w:val="lowerLetter"/>
      <w:lvlText w:val="%8."/>
      <w:lvlJc w:val="left"/>
      <w:pPr>
        <w:tabs>
          <w:tab w:val="num" w:pos="5400"/>
        </w:tabs>
      </w:pPr>
    </w:lvl>
    <w:lvl w:ilvl="8">
      <w:start w:val="1"/>
      <w:numFmt w:val="lowerRoman"/>
      <w:lvlText w:val="%9."/>
      <w:lvlJc w:val="right"/>
      <w:pPr>
        <w:tabs>
          <w:tab w:val="num" w:pos="6120"/>
        </w:tabs>
      </w:pPr>
    </w:lvl>
  </w:abstractNum>
  <w:abstractNum w:abstractNumId="5">
    <w:nsid w:val="0000000B"/>
    <w:multiLevelType w:val="singleLevel"/>
    <w:tmpl w:val="0000000B"/>
    <w:name w:val="WW8Num11"/>
    <w:lvl w:ilvl="0">
      <w:start w:val="1"/>
      <w:numFmt w:val="decimal"/>
      <w:lvlText w:val="%1."/>
      <w:lvlJc w:val="left"/>
      <w:pPr>
        <w:tabs>
          <w:tab w:val="num" w:pos="360"/>
        </w:tabs>
      </w:pPr>
    </w:lvl>
  </w:abstractNum>
  <w:abstractNum w:abstractNumId="6">
    <w:nsid w:val="0000000C"/>
    <w:multiLevelType w:val="singleLevel"/>
    <w:tmpl w:val="0000000C"/>
    <w:name w:val="WW8Num12"/>
    <w:lvl w:ilvl="0">
      <w:start w:val="1"/>
      <w:numFmt w:val="bullet"/>
      <w:lvlText w:val=""/>
      <w:lvlJc w:val="left"/>
      <w:pPr>
        <w:tabs>
          <w:tab w:val="num" w:pos="360"/>
        </w:tabs>
      </w:pPr>
      <w:rPr>
        <w:rFonts w:ascii="Symbol" w:hAnsi="Symbol"/>
        <w:sz w:val="20"/>
      </w:rPr>
    </w:lvl>
  </w:abstractNum>
  <w:abstractNum w:abstractNumId="7">
    <w:nsid w:val="0000000D"/>
    <w:multiLevelType w:val="multilevel"/>
    <w:tmpl w:val="0000000D"/>
    <w:name w:val="WW8Num13"/>
    <w:lvl w:ilvl="0">
      <w:start w:val="1"/>
      <w:numFmt w:val="decimal"/>
      <w:lvlText w:val="%1."/>
      <w:lvlJc w:val="left"/>
      <w:pPr>
        <w:tabs>
          <w:tab w:val="num" w:pos="360"/>
        </w:tabs>
      </w:pPr>
      <w:rPr>
        <w:b w:val="0"/>
      </w:rPr>
    </w:lvl>
    <w:lvl w:ilvl="1">
      <w:start w:val="1"/>
      <w:numFmt w:val="lowerLetter"/>
      <w:lvlText w:val="%2."/>
      <w:lvlJc w:val="left"/>
      <w:pPr>
        <w:tabs>
          <w:tab w:val="num" w:pos="1080"/>
        </w:tabs>
      </w:pPr>
      <w:rPr>
        <w:b w:val="0"/>
      </w:rPr>
    </w:lvl>
    <w:lvl w:ilvl="2">
      <w:start w:val="1"/>
      <w:numFmt w:val="lowerRoman"/>
      <w:lvlText w:val="%3."/>
      <w:lvlJc w:val="right"/>
      <w:pPr>
        <w:tabs>
          <w:tab w:val="num" w:pos="1800"/>
        </w:tabs>
      </w:pPr>
    </w:lvl>
    <w:lvl w:ilvl="3">
      <w:start w:val="1"/>
      <w:numFmt w:val="decimal"/>
      <w:lvlText w:val="%4."/>
      <w:lvlJc w:val="left"/>
      <w:pPr>
        <w:tabs>
          <w:tab w:val="num" w:pos="2520"/>
        </w:tabs>
      </w:pPr>
    </w:lvl>
    <w:lvl w:ilvl="4">
      <w:start w:val="1"/>
      <w:numFmt w:val="lowerLetter"/>
      <w:lvlText w:val="%5."/>
      <w:lvlJc w:val="left"/>
      <w:pPr>
        <w:tabs>
          <w:tab w:val="num" w:pos="3240"/>
        </w:tabs>
      </w:pPr>
    </w:lvl>
    <w:lvl w:ilvl="5">
      <w:start w:val="1"/>
      <w:numFmt w:val="lowerRoman"/>
      <w:lvlText w:val="%6."/>
      <w:lvlJc w:val="right"/>
      <w:pPr>
        <w:tabs>
          <w:tab w:val="num" w:pos="3960"/>
        </w:tabs>
      </w:pPr>
    </w:lvl>
    <w:lvl w:ilvl="6">
      <w:start w:val="1"/>
      <w:numFmt w:val="decimal"/>
      <w:lvlText w:val="%7."/>
      <w:lvlJc w:val="left"/>
      <w:pPr>
        <w:tabs>
          <w:tab w:val="num" w:pos="4680"/>
        </w:tabs>
      </w:pPr>
    </w:lvl>
    <w:lvl w:ilvl="7">
      <w:start w:val="1"/>
      <w:numFmt w:val="lowerLetter"/>
      <w:lvlText w:val="%8."/>
      <w:lvlJc w:val="left"/>
      <w:pPr>
        <w:tabs>
          <w:tab w:val="num" w:pos="5400"/>
        </w:tabs>
      </w:pPr>
    </w:lvl>
    <w:lvl w:ilvl="8">
      <w:start w:val="1"/>
      <w:numFmt w:val="lowerRoman"/>
      <w:lvlText w:val="%9."/>
      <w:lvlJc w:val="right"/>
      <w:pPr>
        <w:tabs>
          <w:tab w:val="num" w:pos="6120"/>
        </w:tabs>
      </w:pPr>
    </w:lvl>
  </w:abstractNum>
  <w:abstractNum w:abstractNumId="8">
    <w:nsid w:val="0000000E"/>
    <w:multiLevelType w:val="singleLevel"/>
    <w:tmpl w:val="0000000E"/>
    <w:name w:val="WW8Num14"/>
    <w:lvl w:ilvl="0">
      <w:start w:val="1"/>
      <w:numFmt w:val="bullet"/>
      <w:lvlText w:val=""/>
      <w:lvlJc w:val="left"/>
      <w:pPr>
        <w:tabs>
          <w:tab w:val="num" w:pos="720"/>
        </w:tabs>
      </w:pPr>
      <w:rPr>
        <w:rFonts w:ascii="Symbol" w:hAnsi="Symbol"/>
      </w:rPr>
    </w:lvl>
  </w:abstractNum>
  <w:abstractNum w:abstractNumId="9">
    <w:nsid w:val="0000000F"/>
    <w:multiLevelType w:val="multilevel"/>
    <w:tmpl w:val="0000000F"/>
    <w:name w:val="WW8Num15"/>
    <w:lvl w:ilvl="0">
      <w:start w:val="1"/>
      <w:numFmt w:val="bullet"/>
      <w:lvlText w:val="o"/>
      <w:lvlJc w:val="left"/>
      <w:pPr>
        <w:tabs>
          <w:tab w:val="num" w:pos="1080"/>
        </w:tabs>
      </w:pPr>
      <w:rPr>
        <w:rFonts w:ascii="Courier New" w:hAnsi="Courier New"/>
        <w:sz w:val="24"/>
      </w:rPr>
    </w:lvl>
    <w:lvl w:ilvl="1">
      <w:start w:val="1"/>
      <w:numFmt w:val="bullet"/>
      <w:lvlText w:val="o"/>
      <w:lvlJc w:val="left"/>
      <w:pPr>
        <w:tabs>
          <w:tab w:val="num" w:pos="2160"/>
        </w:tabs>
      </w:pPr>
      <w:rPr>
        <w:rFonts w:ascii="Courier New" w:hAnsi="Courier New"/>
      </w:rPr>
    </w:lvl>
    <w:lvl w:ilvl="2">
      <w:start w:val="1"/>
      <w:numFmt w:val="bullet"/>
      <w:lvlText w:val=""/>
      <w:lvlJc w:val="left"/>
      <w:pPr>
        <w:tabs>
          <w:tab w:val="num" w:pos="2880"/>
        </w:tabs>
      </w:pPr>
      <w:rPr>
        <w:rFonts w:ascii="Wingdings" w:hAnsi="Wingdings"/>
      </w:rPr>
    </w:lvl>
    <w:lvl w:ilvl="3">
      <w:start w:val="1"/>
      <w:numFmt w:val="bullet"/>
      <w:lvlText w:val=""/>
      <w:lvlJc w:val="left"/>
      <w:pPr>
        <w:tabs>
          <w:tab w:val="num" w:pos="3600"/>
        </w:tabs>
      </w:pPr>
      <w:rPr>
        <w:rFonts w:ascii="Symbol" w:hAnsi="Symbol"/>
      </w:rPr>
    </w:lvl>
    <w:lvl w:ilvl="4">
      <w:start w:val="1"/>
      <w:numFmt w:val="bullet"/>
      <w:lvlText w:val="o"/>
      <w:lvlJc w:val="left"/>
      <w:pPr>
        <w:tabs>
          <w:tab w:val="num" w:pos="4320"/>
        </w:tabs>
      </w:pPr>
      <w:rPr>
        <w:rFonts w:ascii="Courier New" w:hAnsi="Courier New"/>
      </w:rPr>
    </w:lvl>
    <w:lvl w:ilvl="5">
      <w:start w:val="1"/>
      <w:numFmt w:val="bullet"/>
      <w:lvlText w:val=""/>
      <w:lvlJc w:val="left"/>
      <w:pPr>
        <w:tabs>
          <w:tab w:val="num" w:pos="5040"/>
        </w:tabs>
      </w:pPr>
      <w:rPr>
        <w:rFonts w:ascii="Wingdings" w:hAnsi="Wingdings"/>
      </w:rPr>
    </w:lvl>
    <w:lvl w:ilvl="6">
      <w:start w:val="1"/>
      <w:numFmt w:val="bullet"/>
      <w:lvlText w:val=""/>
      <w:lvlJc w:val="left"/>
      <w:pPr>
        <w:tabs>
          <w:tab w:val="num" w:pos="5760"/>
        </w:tabs>
      </w:pPr>
      <w:rPr>
        <w:rFonts w:ascii="Symbol" w:hAnsi="Symbol"/>
      </w:rPr>
    </w:lvl>
    <w:lvl w:ilvl="7">
      <w:start w:val="1"/>
      <w:numFmt w:val="bullet"/>
      <w:lvlText w:val="o"/>
      <w:lvlJc w:val="left"/>
      <w:pPr>
        <w:tabs>
          <w:tab w:val="num" w:pos="6480"/>
        </w:tabs>
      </w:pPr>
      <w:rPr>
        <w:rFonts w:ascii="Courier New" w:hAnsi="Courier New"/>
      </w:rPr>
    </w:lvl>
    <w:lvl w:ilvl="8">
      <w:start w:val="1"/>
      <w:numFmt w:val="bullet"/>
      <w:lvlText w:val=""/>
      <w:lvlJc w:val="left"/>
      <w:pPr>
        <w:tabs>
          <w:tab w:val="num" w:pos="7200"/>
        </w:tabs>
      </w:pPr>
      <w:rPr>
        <w:rFonts w:ascii="Wingdings" w:hAnsi="Wingdings"/>
      </w:rPr>
    </w:lvl>
  </w:abstractNum>
  <w:abstractNum w:abstractNumId="10">
    <w:nsid w:val="00000010"/>
    <w:multiLevelType w:val="singleLevel"/>
    <w:tmpl w:val="00000010"/>
    <w:name w:val="WW8Num16"/>
    <w:lvl w:ilvl="0">
      <w:start w:val="1"/>
      <w:numFmt w:val="decimal"/>
      <w:lvlText w:val="%1."/>
      <w:lvlJc w:val="left"/>
      <w:pPr>
        <w:tabs>
          <w:tab w:val="num" w:pos="1800"/>
        </w:tabs>
      </w:pPr>
    </w:lvl>
  </w:abstractNum>
  <w:abstractNum w:abstractNumId="11">
    <w:nsid w:val="00000011"/>
    <w:multiLevelType w:val="singleLevel"/>
    <w:tmpl w:val="00000011"/>
    <w:name w:val="WW8Num17"/>
    <w:lvl w:ilvl="0">
      <w:start w:val="1"/>
      <w:numFmt w:val="decimal"/>
      <w:lvlText w:val="%1."/>
      <w:lvlJc w:val="left"/>
      <w:pPr>
        <w:tabs>
          <w:tab w:val="num" w:pos="1080"/>
        </w:tabs>
      </w:pPr>
    </w:lvl>
  </w:abstractNum>
  <w:abstractNum w:abstractNumId="12">
    <w:nsid w:val="00000012"/>
    <w:multiLevelType w:val="singleLevel"/>
    <w:tmpl w:val="00000012"/>
    <w:name w:val="WW8Num18"/>
    <w:lvl w:ilvl="0">
      <w:start w:val="1"/>
      <w:numFmt w:val="upperLetter"/>
      <w:lvlText w:val="%1."/>
      <w:lvlJc w:val="left"/>
      <w:pPr>
        <w:tabs>
          <w:tab w:val="num" w:pos="720"/>
        </w:tabs>
      </w:pPr>
    </w:lvl>
  </w:abstractNum>
  <w:abstractNum w:abstractNumId="13">
    <w:nsid w:val="00000013"/>
    <w:multiLevelType w:val="singleLevel"/>
    <w:tmpl w:val="00000013"/>
    <w:name w:val="WW8Num19"/>
    <w:lvl w:ilvl="0">
      <w:start w:val="1"/>
      <w:numFmt w:val="bullet"/>
      <w:lvlText w:val=""/>
      <w:lvlJc w:val="left"/>
      <w:pPr>
        <w:tabs>
          <w:tab w:val="num" w:pos="795"/>
        </w:tabs>
      </w:pPr>
      <w:rPr>
        <w:rFonts w:ascii="Symbol" w:hAnsi="Symbol"/>
        <w:sz w:val="20"/>
      </w:rPr>
    </w:lvl>
  </w:abstractNum>
  <w:abstractNum w:abstractNumId="14">
    <w:nsid w:val="00000014"/>
    <w:multiLevelType w:val="singleLevel"/>
    <w:tmpl w:val="00000014"/>
    <w:name w:val="WW8Num20"/>
    <w:lvl w:ilvl="0">
      <w:start w:val="1"/>
      <w:numFmt w:val="decimal"/>
      <w:lvlText w:val="%1."/>
      <w:lvlJc w:val="left"/>
      <w:pPr>
        <w:tabs>
          <w:tab w:val="num" w:pos="360"/>
        </w:tabs>
      </w:pPr>
    </w:lvl>
  </w:abstractNum>
  <w:abstractNum w:abstractNumId="15">
    <w:nsid w:val="00000015"/>
    <w:multiLevelType w:val="singleLevel"/>
    <w:tmpl w:val="00000015"/>
    <w:name w:val="WW8Num21"/>
    <w:lvl w:ilvl="0">
      <w:start w:val="1"/>
      <w:numFmt w:val="decimal"/>
      <w:lvlText w:val="%1."/>
      <w:lvlJc w:val="left"/>
      <w:pPr>
        <w:tabs>
          <w:tab w:val="num" w:pos="360"/>
        </w:tabs>
      </w:pPr>
    </w:lvl>
  </w:abstractNum>
  <w:abstractNum w:abstractNumId="16">
    <w:nsid w:val="00000016"/>
    <w:multiLevelType w:val="singleLevel"/>
    <w:tmpl w:val="00000016"/>
    <w:name w:val="WW8Num22"/>
    <w:lvl w:ilvl="0">
      <w:start w:val="1"/>
      <w:numFmt w:val="decimal"/>
      <w:lvlText w:val="%1."/>
      <w:lvlJc w:val="left"/>
      <w:pPr>
        <w:tabs>
          <w:tab w:val="num" w:pos="360"/>
        </w:tabs>
      </w:pPr>
    </w:lvl>
  </w:abstractNum>
  <w:abstractNum w:abstractNumId="17">
    <w:nsid w:val="00000018"/>
    <w:multiLevelType w:val="multilevel"/>
    <w:tmpl w:val="00000018"/>
    <w:name w:val="WW8Num24"/>
    <w:lvl w:ilvl="0">
      <w:start w:val="1"/>
      <w:numFmt w:val="decimal"/>
      <w:lvlText w:val="%1."/>
      <w:lvlJc w:val="left"/>
      <w:pPr>
        <w:tabs>
          <w:tab w:val="num" w:pos="720"/>
        </w:tabs>
      </w:pPr>
    </w:lvl>
    <w:lvl w:ilvl="1">
      <w:start w:val="1"/>
      <w:numFmt w:val="upperLetter"/>
      <w:lvlText w:val="%2."/>
      <w:lvlJc w:val="left"/>
      <w:pPr>
        <w:tabs>
          <w:tab w:val="num" w:pos="1440"/>
        </w:tabs>
      </w:pPr>
    </w:lvl>
    <w:lvl w:ilvl="2">
      <w:start w:val="1"/>
      <w:numFmt w:val="bullet"/>
      <w:lvlText w:val=""/>
      <w:lvlJc w:val="left"/>
      <w:pPr>
        <w:tabs>
          <w:tab w:val="num" w:pos="2160"/>
        </w:tabs>
      </w:pPr>
      <w:rPr>
        <w:rFonts w:ascii="Wingdings" w:hAnsi="Wingdings"/>
      </w:rPr>
    </w:lvl>
    <w:lvl w:ilvl="3">
      <w:start w:val="1"/>
      <w:numFmt w:val="bullet"/>
      <w:lvlText w:val=""/>
      <w:lvlJc w:val="left"/>
      <w:pPr>
        <w:tabs>
          <w:tab w:val="num" w:pos="2880"/>
        </w:tabs>
      </w:pPr>
      <w:rPr>
        <w:rFonts w:ascii="Symbol" w:hAnsi="Symbol"/>
      </w:rPr>
    </w:lvl>
    <w:lvl w:ilvl="4">
      <w:start w:val="1"/>
      <w:numFmt w:val="bullet"/>
      <w:lvlText w:val="o"/>
      <w:lvlJc w:val="left"/>
      <w:pPr>
        <w:tabs>
          <w:tab w:val="num" w:pos="3600"/>
        </w:tabs>
      </w:pPr>
      <w:rPr>
        <w:rFonts w:ascii="Courier New" w:hAnsi="Courier New" w:cs="Courier New"/>
      </w:rPr>
    </w:lvl>
    <w:lvl w:ilvl="5">
      <w:start w:val="1"/>
      <w:numFmt w:val="bullet"/>
      <w:lvlText w:val=""/>
      <w:lvlJc w:val="left"/>
      <w:pPr>
        <w:tabs>
          <w:tab w:val="num" w:pos="4320"/>
        </w:tabs>
      </w:pPr>
      <w:rPr>
        <w:rFonts w:ascii="Wingdings" w:hAnsi="Wingdings"/>
      </w:rPr>
    </w:lvl>
    <w:lvl w:ilvl="6">
      <w:start w:val="1"/>
      <w:numFmt w:val="bullet"/>
      <w:lvlText w:val=""/>
      <w:lvlJc w:val="left"/>
      <w:pPr>
        <w:tabs>
          <w:tab w:val="num" w:pos="5040"/>
        </w:tabs>
      </w:pPr>
      <w:rPr>
        <w:rFonts w:ascii="Symbol" w:hAnsi="Symbol"/>
      </w:rPr>
    </w:lvl>
    <w:lvl w:ilvl="7">
      <w:start w:val="1"/>
      <w:numFmt w:val="bullet"/>
      <w:lvlText w:val="o"/>
      <w:lvlJc w:val="left"/>
      <w:pPr>
        <w:tabs>
          <w:tab w:val="num" w:pos="5760"/>
        </w:tabs>
      </w:pPr>
      <w:rPr>
        <w:rFonts w:ascii="Courier New" w:hAnsi="Courier New" w:cs="Courier New"/>
      </w:rPr>
    </w:lvl>
    <w:lvl w:ilvl="8">
      <w:start w:val="1"/>
      <w:numFmt w:val="bullet"/>
      <w:lvlText w:val=""/>
      <w:lvlJc w:val="left"/>
      <w:pPr>
        <w:tabs>
          <w:tab w:val="num" w:pos="6480"/>
        </w:tabs>
      </w:pPr>
      <w:rPr>
        <w:rFonts w:ascii="Wingdings" w:hAnsi="Wingdings"/>
      </w:rPr>
    </w:lvl>
  </w:abstractNum>
  <w:abstractNum w:abstractNumId="18">
    <w:nsid w:val="00000019"/>
    <w:multiLevelType w:val="singleLevel"/>
    <w:tmpl w:val="00000019"/>
    <w:name w:val="WW8Num25"/>
    <w:lvl w:ilvl="0">
      <w:start w:val="1"/>
      <w:numFmt w:val="upperLetter"/>
      <w:lvlText w:val="%1."/>
      <w:lvlJc w:val="left"/>
      <w:pPr>
        <w:tabs>
          <w:tab w:val="num" w:pos="720"/>
        </w:tabs>
      </w:pPr>
    </w:lvl>
  </w:abstractNum>
  <w:abstractNum w:abstractNumId="19">
    <w:nsid w:val="0000001B"/>
    <w:multiLevelType w:val="singleLevel"/>
    <w:tmpl w:val="0000001B"/>
    <w:name w:val="WW8Num27"/>
    <w:lvl w:ilvl="0">
      <w:start w:val="1"/>
      <w:numFmt w:val="upperLetter"/>
      <w:lvlText w:val="%1."/>
      <w:lvlJc w:val="left"/>
      <w:pPr>
        <w:tabs>
          <w:tab w:val="num" w:pos="720"/>
        </w:tabs>
      </w:pPr>
    </w:lvl>
  </w:abstractNum>
  <w:abstractNum w:abstractNumId="20">
    <w:nsid w:val="0000001D"/>
    <w:multiLevelType w:val="singleLevel"/>
    <w:tmpl w:val="0000001D"/>
    <w:name w:val="WW8Num29"/>
    <w:lvl w:ilvl="0">
      <w:start w:val="1"/>
      <w:numFmt w:val="bullet"/>
      <w:lvlText w:val="-"/>
      <w:lvlJc w:val="left"/>
      <w:pPr>
        <w:tabs>
          <w:tab w:val="num" w:pos="360"/>
        </w:tabs>
      </w:pPr>
      <w:rPr>
        <w:rFonts w:ascii="Arial" w:hAnsi="Arial"/>
      </w:rPr>
    </w:lvl>
  </w:abstractNum>
  <w:abstractNum w:abstractNumId="21">
    <w:nsid w:val="0000001E"/>
    <w:multiLevelType w:val="singleLevel"/>
    <w:tmpl w:val="0000001E"/>
    <w:name w:val="WW8Num30"/>
    <w:lvl w:ilvl="0">
      <w:start w:val="1"/>
      <w:numFmt w:val="decimal"/>
      <w:lvlText w:val="%1."/>
      <w:lvlJc w:val="left"/>
      <w:pPr>
        <w:tabs>
          <w:tab w:val="num" w:pos="360"/>
        </w:tabs>
      </w:pPr>
      <w:rPr>
        <w:b w:val="0"/>
      </w:rPr>
    </w:lvl>
  </w:abstractNum>
  <w:abstractNum w:abstractNumId="22">
    <w:nsid w:val="00000020"/>
    <w:multiLevelType w:val="singleLevel"/>
    <w:tmpl w:val="00000020"/>
    <w:name w:val="WW8Num32"/>
    <w:lvl w:ilvl="0">
      <w:start w:val="1"/>
      <w:numFmt w:val="bullet"/>
      <w:lvlText w:val=""/>
      <w:lvlJc w:val="left"/>
      <w:pPr>
        <w:tabs>
          <w:tab w:val="num" w:pos="720"/>
        </w:tabs>
      </w:pPr>
      <w:rPr>
        <w:rFonts w:ascii="Symbol" w:hAnsi="Symbol"/>
        <w:color w:val="auto"/>
        <w:sz w:val="24"/>
      </w:rPr>
    </w:lvl>
  </w:abstractNum>
  <w:abstractNum w:abstractNumId="23">
    <w:nsid w:val="00000021"/>
    <w:multiLevelType w:val="multilevel"/>
    <w:tmpl w:val="00000021"/>
    <w:name w:val="WW8Num33"/>
    <w:lvl w:ilvl="0">
      <w:start w:val="1"/>
      <w:numFmt w:val="decimal"/>
      <w:lvlText w:val="%1."/>
      <w:lvlJc w:val="left"/>
      <w:pPr>
        <w:tabs>
          <w:tab w:val="num" w:pos="720"/>
        </w:tabs>
      </w:pPr>
      <w:rPr>
        <w:b w:val="0"/>
        <w:i w:val="0"/>
      </w:rPr>
    </w:lvl>
    <w:lvl w:ilvl="1">
      <w:start w:val="1"/>
      <w:numFmt w:val="lowerLetter"/>
      <w:lvlText w:val="%2."/>
      <w:lvlJc w:val="left"/>
      <w:pPr>
        <w:tabs>
          <w:tab w:val="num" w:pos="1440"/>
        </w:tabs>
      </w:pPr>
    </w:lvl>
    <w:lvl w:ilvl="2">
      <w:start w:val="1"/>
      <w:numFmt w:val="lowerRoman"/>
      <w:lvlText w:val="%3."/>
      <w:lvlJc w:val="right"/>
      <w:pPr>
        <w:tabs>
          <w:tab w:val="num" w:pos="2160"/>
        </w:tabs>
      </w:pPr>
    </w:lvl>
    <w:lvl w:ilvl="3">
      <w:start w:val="1"/>
      <w:numFmt w:val="decimal"/>
      <w:lvlText w:val="%4."/>
      <w:lvlJc w:val="left"/>
      <w:pPr>
        <w:tabs>
          <w:tab w:val="num" w:pos="2880"/>
        </w:tabs>
      </w:pPr>
    </w:lvl>
    <w:lvl w:ilvl="4">
      <w:start w:val="1"/>
      <w:numFmt w:val="lowerLetter"/>
      <w:lvlText w:val="%5."/>
      <w:lvlJc w:val="left"/>
      <w:pPr>
        <w:tabs>
          <w:tab w:val="num" w:pos="3600"/>
        </w:tabs>
      </w:pPr>
    </w:lvl>
    <w:lvl w:ilvl="5">
      <w:start w:val="1"/>
      <w:numFmt w:val="lowerRoman"/>
      <w:lvlText w:val="%6."/>
      <w:lvlJc w:val="right"/>
      <w:pPr>
        <w:tabs>
          <w:tab w:val="num" w:pos="4320"/>
        </w:tabs>
      </w:pPr>
    </w:lvl>
    <w:lvl w:ilvl="6">
      <w:start w:val="1"/>
      <w:numFmt w:val="decimal"/>
      <w:lvlText w:val="%7."/>
      <w:lvlJc w:val="left"/>
      <w:pPr>
        <w:tabs>
          <w:tab w:val="num" w:pos="5040"/>
        </w:tabs>
      </w:pPr>
    </w:lvl>
    <w:lvl w:ilvl="7">
      <w:start w:val="1"/>
      <w:numFmt w:val="lowerLetter"/>
      <w:lvlText w:val="%8."/>
      <w:lvlJc w:val="left"/>
      <w:pPr>
        <w:tabs>
          <w:tab w:val="num" w:pos="5760"/>
        </w:tabs>
      </w:pPr>
    </w:lvl>
    <w:lvl w:ilvl="8">
      <w:start w:val="1"/>
      <w:numFmt w:val="lowerRoman"/>
      <w:lvlText w:val="%9."/>
      <w:lvlJc w:val="right"/>
      <w:pPr>
        <w:tabs>
          <w:tab w:val="num" w:pos="6480"/>
        </w:tabs>
      </w:pPr>
    </w:lvl>
  </w:abstractNum>
  <w:abstractNum w:abstractNumId="24">
    <w:nsid w:val="00000023"/>
    <w:multiLevelType w:val="singleLevel"/>
    <w:tmpl w:val="00000023"/>
    <w:name w:val="WW8Num35"/>
    <w:lvl w:ilvl="0">
      <w:start w:val="1"/>
      <w:numFmt w:val="upperLetter"/>
      <w:lvlText w:val="%1."/>
      <w:lvlJc w:val="left"/>
      <w:pPr>
        <w:tabs>
          <w:tab w:val="num" w:pos="274"/>
        </w:tabs>
      </w:pPr>
    </w:lvl>
  </w:abstractNum>
  <w:abstractNum w:abstractNumId="25">
    <w:nsid w:val="00000025"/>
    <w:multiLevelType w:val="singleLevel"/>
    <w:tmpl w:val="00000025"/>
    <w:name w:val="WW8Num37"/>
    <w:lvl w:ilvl="0">
      <w:start w:val="1"/>
      <w:numFmt w:val="lowerLetter"/>
      <w:lvlText w:val="%1."/>
      <w:lvlJc w:val="left"/>
      <w:pPr>
        <w:tabs>
          <w:tab w:val="num" w:pos="1080"/>
        </w:tabs>
      </w:pPr>
    </w:lvl>
  </w:abstractNum>
  <w:abstractNum w:abstractNumId="26">
    <w:nsid w:val="00000026"/>
    <w:multiLevelType w:val="multilevel"/>
    <w:tmpl w:val="00000026"/>
    <w:name w:val="WW8Num38"/>
    <w:lvl w:ilvl="0">
      <w:start w:val="1"/>
      <w:numFmt w:val="decimal"/>
      <w:lvlText w:val="%1."/>
      <w:lvlJc w:val="left"/>
      <w:pPr>
        <w:tabs>
          <w:tab w:val="num" w:pos="360"/>
        </w:tabs>
      </w:pPr>
    </w:lvl>
    <w:lvl w:ilvl="1">
      <w:start w:val="1"/>
      <w:numFmt w:val="lowerLetter"/>
      <w:lvlText w:val="%2."/>
      <w:lvlJc w:val="left"/>
      <w:pPr>
        <w:tabs>
          <w:tab w:val="num" w:pos="1080"/>
        </w:tabs>
      </w:pPr>
    </w:lvl>
    <w:lvl w:ilvl="2">
      <w:start w:val="1"/>
      <w:numFmt w:val="lowerRoman"/>
      <w:lvlText w:val="%3."/>
      <w:lvlJc w:val="right"/>
      <w:pPr>
        <w:tabs>
          <w:tab w:val="num" w:pos="1800"/>
        </w:tabs>
      </w:pPr>
    </w:lvl>
    <w:lvl w:ilvl="3">
      <w:start w:val="1"/>
      <w:numFmt w:val="decimal"/>
      <w:lvlText w:val="%4."/>
      <w:lvlJc w:val="left"/>
      <w:pPr>
        <w:tabs>
          <w:tab w:val="num" w:pos="2520"/>
        </w:tabs>
      </w:pPr>
    </w:lvl>
    <w:lvl w:ilvl="4">
      <w:start w:val="1"/>
      <w:numFmt w:val="lowerLetter"/>
      <w:lvlText w:val="%5."/>
      <w:lvlJc w:val="left"/>
      <w:pPr>
        <w:tabs>
          <w:tab w:val="num" w:pos="3240"/>
        </w:tabs>
      </w:pPr>
    </w:lvl>
    <w:lvl w:ilvl="5">
      <w:start w:val="1"/>
      <w:numFmt w:val="lowerRoman"/>
      <w:lvlText w:val="%6."/>
      <w:lvlJc w:val="right"/>
      <w:pPr>
        <w:tabs>
          <w:tab w:val="num" w:pos="3960"/>
        </w:tabs>
      </w:pPr>
    </w:lvl>
    <w:lvl w:ilvl="6">
      <w:start w:val="1"/>
      <w:numFmt w:val="decimal"/>
      <w:lvlText w:val="%7."/>
      <w:lvlJc w:val="left"/>
      <w:pPr>
        <w:tabs>
          <w:tab w:val="num" w:pos="4680"/>
        </w:tabs>
      </w:pPr>
    </w:lvl>
    <w:lvl w:ilvl="7">
      <w:start w:val="1"/>
      <w:numFmt w:val="lowerLetter"/>
      <w:lvlText w:val="%8."/>
      <w:lvlJc w:val="left"/>
      <w:pPr>
        <w:tabs>
          <w:tab w:val="num" w:pos="5400"/>
        </w:tabs>
      </w:pPr>
    </w:lvl>
    <w:lvl w:ilvl="8">
      <w:start w:val="1"/>
      <w:numFmt w:val="lowerRoman"/>
      <w:lvlText w:val="%9."/>
      <w:lvlJc w:val="right"/>
      <w:pPr>
        <w:tabs>
          <w:tab w:val="num" w:pos="6120"/>
        </w:tabs>
      </w:pPr>
    </w:lvl>
  </w:abstractNum>
  <w:abstractNum w:abstractNumId="27">
    <w:nsid w:val="00000027"/>
    <w:multiLevelType w:val="singleLevel"/>
    <w:tmpl w:val="00000027"/>
    <w:name w:val="WW8Num39"/>
    <w:lvl w:ilvl="0">
      <w:start w:val="1"/>
      <w:numFmt w:val="decimal"/>
      <w:lvlText w:val="%1."/>
      <w:lvlJc w:val="left"/>
      <w:pPr>
        <w:tabs>
          <w:tab w:val="num" w:pos="720"/>
        </w:tabs>
      </w:pPr>
    </w:lvl>
  </w:abstractNum>
  <w:abstractNum w:abstractNumId="28">
    <w:nsid w:val="00000028"/>
    <w:multiLevelType w:val="singleLevel"/>
    <w:tmpl w:val="00000028"/>
    <w:name w:val="WW8Num40"/>
    <w:lvl w:ilvl="0">
      <w:start w:val="1"/>
      <w:numFmt w:val="lowerRoman"/>
      <w:lvlText w:val="%1)"/>
      <w:lvlJc w:val="left"/>
      <w:pPr>
        <w:tabs>
          <w:tab w:val="num" w:pos="1440"/>
        </w:tabs>
      </w:pPr>
    </w:lvl>
  </w:abstractNum>
  <w:abstractNum w:abstractNumId="29">
    <w:nsid w:val="00000029"/>
    <w:multiLevelType w:val="multilevel"/>
    <w:tmpl w:val="00000029"/>
    <w:name w:val="WW8Num41"/>
    <w:lvl w:ilvl="0">
      <w:start w:val="1"/>
      <w:numFmt w:val="upperLetter"/>
      <w:lvlText w:val="%1."/>
      <w:lvlJc w:val="left"/>
      <w:pPr>
        <w:tabs>
          <w:tab w:val="num" w:pos="360"/>
        </w:tabs>
      </w:pPr>
    </w:lvl>
    <w:lvl w:ilvl="1">
      <w:start w:val="1"/>
      <w:numFmt w:val="decimal"/>
      <w:lvlText w:val="%2."/>
      <w:lvlJc w:val="left"/>
      <w:pPr>
        <w:tabs>
          <w:tab w:val="num" w:pos="1080"/>
        </w:tabs>
      </w:pPr>
      <w:rPr>
        <w:rFonts w:ascii="Arial" w:hAnsi="Arial"/>
        <w:b/>
        <w:i w:val="0"/>
        <w:sz w:val="28"/>
      </w:rPr>
    </w:lvl>
    <w:lvl w:ilvl="2">
      <w:start w:val="1"/>
      <w:numFmt w:val="upperLetter"/>
      <w:lvlText w:val="%3."/>
      <w:lvlJc w:val="left"/>
      <w:pPr>
        <w:tabs>
          <w:tab w:val="num" w:pos="1980"/>
        </w:tabs>
      </w:pPr>
    </w:lvl>
    <w:lvl w:ilvl="3">
      <w:start w:val="1"/>
      <w:numFmt w:val="decimal"/>
      <w:lvlText w:val="%4."/>
      <w:lvlJc w:val="left"/>
      <w:pPr>
        <w:tabs>
          <w:tab w:val="num" w:pos="2520"/>
        </w:tabs>
      </w:pPr>
    </w:lvl>
    <w:lvl w:ilvl="4">
      <w:start w:val="1"/>
      <w:numFmt w:val="lowerLetter"/>
      <w:lvlText w:val="%5."/>
      <w:lvlJc w:val="left"/>
      <w:pPr>
        <w:tabs>
          <w:tab w:val="num" w:pos="3240"/>
        </w:tabs>
      </w:pPr>
    </w:lvl>
    <w:lvl w:ilvl="5">
      <w:start w:val="1"/>
      <w:numFmt w:val="lowerRoman"/>
      <w:lvlText w:val="%6."/>
      <w:lvlJc w:val="right"/>
      <w:pPr>
        <w:tabs>
          <w:tab w:val="num" w:pos="3960"/>
        </w:tabs>
      </w:pPr>
    </w:lvl>
    <w:lvl w:ilvl="6">
      <w:start w:val="1"/>
      <w:numFmt w:val="decimal"/>
      <w:lvlText w:val="%7."/>
      <w:lvlJc w:val="left"/>
      <w:pPr>
        <w:tabs>
          <w:tab w:val="num" w:pos="4680"/>
        </w:tabs>
      </w:pPr>
    </w:lvl>
    <w:lvl w:ilvl="7">
      <w:start w:val="1"/>
      <w:numFmt w:val="lowerLetter"/>
      <w:lvlText w:val="%8."/>
      <w:lvlJc w:val="left"/>
      <w:pPr>
        <w:tabs>
          <w:tab w:val="num" w:pos="5400"/>
        </w:tabs>
      </w:pPr>
    </w:lvl>
    <w:lvl w:ilvl="8">
      <w:start w:val="1"/>
      <w:numFmt w:val="lowerRoman"/>
      <w:lvlText w:val="%9."/>
      <w:lvlJc w:val="right"/>
      <w:pPr>
        <w:tabs>
          <w:tab w:val="num" w:pos="6120"/>
        </w:tabs>
      </w:pPr>
    </w:lvl>
  </w:abstractNum>
  <w:abstractNum w:abstractNumId="30">
    <w:nsid w:val="0000002B"/>
    <w:multiLevelType w:val="singleLevel"/>
    <w:tmpl w:val="0000002B"/>
    <w:name w:val="WW8Num43"/>
    <w:lvl w:ilvl="0">
      <w:start w:val="1"/>
      <w:numFmt w:val="lowerLetter"/>
      <w:lvlText w:val="%1."/>
      <w:lvlJc w:val="left"/>
      <w:pPr>
        <w:tabs>
          <w:tab w:val="num" w:pos="1080"/>
        </w:tabs>
      </w:pPr>
    </w:lvl>
  </w:abstractNum>
  <w:abstractNum w:abstractNumId="31">
    <w:nsid w:val="0000002C"/>
    <w:multiLevelType w:val="multilevel"/>
    <w:tmpl w:val="0000002C"/>
    <w:name w:val="WW8Num44"/>
    <w:lvl w:ilvl="0">
      <w:start w:val="1"/>
      <w:numFmt w:val="upperLetter"/>
      <w:lvlText w:val="%1."/>
      <w:lvlJc w:val="left"/>
      <w:pPr>
        <w:tabs>
          <w:tab w:val="num" w:pos="360"/>
        </w:tabs>
      </w:pPr>
    </w:lvl>
    <w:lvl w:ilvl="1">
      <w:start w:val="1"/>
      <w:numFmt w:val="decimal"/>
      <w:lvlText w:val="%2."/>
      <w:lvlJc w:val="left"/>
      <w:pPr>
        <w:tabs>
          <w:tab w:val="num" w:pos="1080"/>
        </w:tabs>
      </w:pPr>
      <w:rPr>
        <w:rFonts w:ascii="Arial" w:hAnsi="Arial"/>
        <w:b/>
        <w:i w:val="0"/>
        <w:sz w:val="28"/>
      </w:rPr>
    </w:lvl>
    <w:lvl w:ilvl="2">
      <w:start w:val="1"/>
      <w:numFmt w:val="upperLetter"/>
      <w:lvlText w:val="%3."/>
      <w:lvlJc w:val="left"/>
      <w:pPr>
        <w:tabs>
          <w:tab w:val="num" w:pos="1980"/>
        </w:tabs>
      </w:pPr>
    </w:lvl>
    <w:lvl w:ilvl="3">
      <w:start w:val="1"/>
      <w:numFmt w:val="decimal"/>
      <w:lvlText w:val="%4."/>
      <w:lvlJc w:val="left"/>
      <w:pPr>
        <w:tabs>
          <w:tab w:val="num" w:pos="2520"/>
        </w:tabs>
      </w:pPr>
    </w:lvl>
    <w:lvl w:ilvl="4">
      <w:start w:val="1"/>
      <w:numFmt w:val="lowerLetter"/>
      <w:lvlText w:val="%5."/>
      <w:lvlJc w:val="left"/>
      <w:pPr>
        <w:tabs>
          <w:tab w:val="num" w:pos="3240"/>
        </w:tabs>
      </w:pPr>
    </w:lvl>
    <w:lvl w:ilvl="5">
      <w:start w:val="1"/>
      <w:numFmt w:val="lowerRoman"/>
      <w:lvlText w:val="%6."/>
      <w:lvlJc w:val="right"/>
      <w:pPr>
        <w:tabs>
          <w:tab w:val="num" w:pos="3960"/>
        </w:tabs>
      </w:pPr>
    </w:lvl>
    <w:lvl w:ilvl="6">
      <w:start w:val="1"/>
      <w:numFmt w:val="decimal"/>
      <w:lvlText w:val="%7."/>
      <w:lvlJc w:val="left"/>
      <w:pPr>
        <w:tabs>
          <w:tab w:val="num" w:pos="4680"/>
        </w:tabs>
      </w:pPr>
    </w:lvl>
    <w:lvl w:ilvl="7">
      <w:start w:val="1"/>
      <w:numFmt w:val="lowerLetter"/>
      <w:lvlText w:val="%8."/>
      <w:lvlJc w:val="left"/>
      <w:pPr>
        <w:tabs>
          <w:tab w:val="num" w:pos="5400"/>
        </w:tabs>
      </w:pPr>
    </w:lvl>
    <w:lvl w:ilvl="8">
      <w:start w:val="1"/>
      <w:numFmt w:val="lowerRoman"/>
      <w:lvlText w:val="%9."/>
      <w:lvlJc w:val="right"/>
      <w:pPr>
        <w:tabs>
          <w:tab w:val="num" w:pos="6120"/>
        </w:tabs>
      </w:pPr>
    </w:lvl>
  </w:abstractNum>
  <w:abstractNum w:abstractNumId="32">
    <w:nsid w:val="0000002D"/>
    <w:multiLevelType w:val="singleLevel"/>
    <w:tmpl w:val="0000002D"/>
    <w:name w:val="WW8Num45"/>
    <w:lvl w:ilvl="0">
      <w:start w:val="1"/>
      <w:numFmt w:val="lowerLetter"/>
      <w:lvlText w:val="%1."/>
      <w:lvlJc w:val="left"/>
      <w:pPr>
        <w:tabs>
          <w:tab w:val="num" w:pos="1080"/>
        </w:tabs>
      </w:pPr>
    </w:lvl>
  </w:abstractNum>
  <w:abstractNum w:abstractNumId="33">
    <w:nsid w:val="0000002E"/>
    <w:multiLevelType w:val="singleLevel"/>
    <w:tmpl w:val="0000002E"/>
    <w:name w:val="WW8Num46"/>
    <w:lvl w:ilvl="0">
      <w:start w:val="1"/>
      <w:numFmt w:val="decimal"/>
      <w:lvlText w:val="%1."/>
      <w:lvlJc w:val="left"/>
      <w:pPr>
        <w:tabs>
          <w:tab w:val="num" w:pos="360"/>
        </w:tabs>
      </w:pPr>
    </w:lvl>
  </w:abstractNum>
  <w:abstractNum w:abstractNumId="34">
    <w:nsid w:val="0000002F"/>
    <w:multiLevelType w:val="singleLevel"/>
    <w:tmpl w:val="0000002F"/>
    <w:name w:val="WW8Num47"/>
    <w:lvl w:ilvl="0">
      <w:start w:val="1"/>
      <w:numFmt w:val="lowerLetter"/>
      <w:lvlText w:val="%1."/>
      <w:lvlJc w:val="left"/>
      <w:pPr>
        <w:tabs>
          <w:tab w:val="num" w:pos="1080"/>
        </w:tabs>
      </w:pPr>
    </w:lvl>
  </w:abstractNum>
  <w:abstractNum w:abstractNumId="35">
    <w:nsid w:val="00000030"/>
    <w:multiLevelType w:val="multilevel"/>
    <w:tmpl w:val="00000030"/>
    <w:name w:val="WW8Num48"/>
    <w:lvl w:ilvl="0">
      <w:start w:val="1"/>
      <w:numFmt w:val="decimal"/>
      <w:lvlText w:val="%1."/>
      <w:lvlJc w:val="left"/>
      <w:pPr>
        <w:tabs>
          <w:tab w:val="num" w:pos="360"/>
        </w:tabs>
      </w:pPr>
      <w:rPr>
        <w:b w:val="0"/>
        <w:i w:val="0"/>
      </w:rPr>
    </w:lvl>
    <w:lvl w:ilvl="1">
      <w:start w:val="1"/>
      <w:numFmt w:val="upperLetter"/>
      <w:lvlText w:val="%2."/>
      <w:lvlJc w:val="left"/>
      <w:pPr>
        <w:tabs>
          <w:tab w:val="num" w:pos="1080"/>
        </w:tabs>
      </w:pPr>
      <w:rPr>
        <w:rFonts w:ascii="Arial" w:hAnsi="Arial"/>
        <w:b/>
        <w:i w:val="0"/>
        <w:sz w:val="28"/>
      </w:rPr>
    </w:lvl>
    <w:lvl w:ilvl="2">
      <w:start w:val="1"/>
      <w:numFmt w:val="upperLetter"/>
      <w:lvlText w:val="%3."/>
      <w:lvlJc w:val="left"/>
      <w:pPr>
        <w:tabs>
          <w:tab w:val="num" w:pos="1980"/>
        </w:tabs>
      </w:pPr>
    </w:lvl>
    <w:lvl w:ilvl="3">
      <w:start w:val="1"/>
      <w:numFmt w:val="decimal"/>
      <w:lvlText w:val="%4."/>
      <w:lvlJc w:val="left"/>
      <w:pPr>
        <w:tabs>
          <w:tab w:val="num" w:pos="2520"/>
        </w:tabs>
      </w:pPr>
    </w:lvl>
    <w:lvl w:ilvl="4">
      <w:start w:val="1"/>
      <w:numFmt w:val="lowerLetter"/>
      <w:lvlText w:val="%5."/>
      <w:lvlJc w:val="left"/>
      <w:pPr>
        <w:tabs>
          <w:tab w:val="num" w:pos="3240"/>
        </w:tabs>
      </w:pPr>
    </w:lvl>
    <w:lvl w:ilvl="5">
      <w:start w:val="1"/>
      <w:numFmt w:val="lowerRoman"/>
      <w:lvlText w:val="%6."/>
      <w:lvlJc w:val="right"/>
      <w:pPr>
        <w:tabs>
          <w:tab w:val="num" w:pos="3960"/>
        </w:tabs>
      </w:pPr>
    </w:lvl>
    <w:lvl w:ilvl="6">
      <w:start w:val="1"/>
      <w:numFmt w:val="decimal"/>
      <w:lvlText w:val="%7."/>
      <w:lvlJc w:val="left"/>
      <w:pPr>
        <w:tabs>
          <w:tab w:val="num" w:pos="4680"/>
        </w:tabs>
      </w:pPr>
    </w:lvl>
    <w:lvl w:ilvl="7">
      <w:start w:val="1"/>
      <w:numFmt w:val="lowerLetter"/>
      <w:lvlText w:val="%8."/>
      <w:lvlJc w:val="left"/>
      <w:pPr>
        <w:tabs>
          <w:tab w:val="num" w:pos="5400"/>
        </w:tabs>
      </w:pPr>
    </w:lvl>
    <w:lvl w:ilvl="8">
      <w:start w:val="1"/>
      <w:numFmt w:val="lowerRoman"/>
      <w:lvlText w:val="%9."/>
      <w:lvlJc w:val="right"/>
      <w:pPr>
        <w:tabs>
          <w:tab w:val="num" w:pos="6120"/>
        </w:tabs>
      </w:pPr>
    </w:lvl>
  </w:abstractNum>
  <w:abstractNum w:abstractNumId="36">
    <w:nsid w:val="00000031"/>
    <w:multiLevelType w:val="singleLevel"/>
    <w:tmpl w:val="00000031"/>
    <w:name w:val="WW8Num49"/>
    <w:lvl w:ilvl="0">
      <w:start w:val="1"/>
      <w:numFmt w:val="decimal"/>
      <w:lvlText w:val="%1."/>
      <w:lvlJc w:val="left"/>
      <w:pPr>
        <w:tabs>
          <w:tab w:val="num" w:pos="360"/>
        </w:tabs>
      </w:pPr>
      <w:rPr>
        <w:b w:val="0"/>
        <w:i w:val="0"/>
      </w:rPr>
    </w:lvl>
  </w:abstractNum>
  <w:abstractNum w:abstractNumId="37">
    <w:nsid w:val="00000032"/>
    <w:multiLevelType w:val="singleLevel"/>
    <w:tmpl w:val="00000032"/>
    <w:name w:val="WW8Num50"/>
    <w:lvl w:ilvl="0">
      <w:start w:val="1"/>
      <w:numFmt w:val="upperLetter"/>
      <w:lvlText w:val="%1."/>
      <w:lvlJc w:val="left"/>
      <w:pPr>
        <w:tabs>
          <w:tab w:val="num" w:pos="720"/>
        </w:tabs>
      </w:pPr>
    </w:lvl>
  </w:abstractNum>
  <w:abstractNum w:abstractNumId="38">
    <w:nsid w:val="00000034"/>
    <w:multiLevelType w:val="singleLevel"/>
    <w:tmpl w:val="00000034"/>
    <w:name w:val="WW8Num52"/>
    <w:lvl w:ilvl="0">
      <w:start w:val="1"/>
      <w:numFmt w:val="decimal"/>
      <w:lvlText w:val="%1)"/>
      <w:lvlJc w:val="left"/>
      <w:pPr>
        <w:tabs>
          <w:tab w:val="num" w:pos="360"/>
        </w:tabs>
      </w:pPr>
    </w:lvl>
  </w:abstractNum>
  <w:abstractNum w:abstractNumId="39">
    <w:nsid w:val="00000035"/>
    <w:multiLevelType w:val="multilevel"/>
    <w:tmpl w:val="00000035"/>
    <w:name w:val="WW8Num53"/>
    <w:lvl w:ilvl="0">
      <w:start w:val="1"/>
      <w:numFmt w:val="decimal"/>
      <w:lvlText w:val="%1."/>
      <w:lvlJc w:val="left"/>
      <w:pPr>
        <w:tabs>
          <w:tab w:val="num" w:pos="360"/>
        </w:tabs>
      </w:pPr>
    </w:lvl>
    <w:lvl w:ilvl="1">
      <w:start w:val="1"/>
      <w:numFmt w:val="lowerLetter"/>
      <w:lvlText w:val="%2."/>
      <w:lvlJc w:val="left"/>
      <w:pPr>
        <w:tabs>
          <w:tab w:val="num" w:pos="1080"/>
        </w:tabs>
      </w:pPr>
    </w:lvl>
    <w:lvl w:ilvl="2">
      <w:start w:val="1"/>
      <w:numFmt w:val="lowerRoman"/>
      <w:lvlText w:val="%3."/>
      <w:lvlJc w:val="right"/>
      <w:pPr>
        <w:tabs>
          <w:tab w:val="num" w:pos="1800"/>
        </w:tabs>
      </w:pPr>
    </w:lvl>
    <w:lvl w:ilvl="3">
      <w:start w:val="1"/>
      <w:numFmt w:val="decimal"/>
      <w:lvlText w:val="%4."/>
      <w:lvlJc w:val="left"/>
      <w:pPr>
        <w:tabs>
          <w:tab w:val="num" w:pos="2520"/>
        </w:tabs>
      </w:pPr>
    </w:lvl>
    <w:lvl w:ilvl="4">
      <w:start w:val="1"/>
      <w:numFmt w:val="lowerLetter"/>
      <w:lvlText w:val="%5."/>
      <w:lvlJc w:val="left"/>
      <w:pPr>
        <w:tabs>
          <w:tab w:val="num" w:pos="3240"/>
        </w:tabs>
      </w:pPr>
    </w:lvl>
    <w:lvl w:ilvl="5">
      <w:start w:val="1"/>
      <w:numFmt w:val="lowerRoman"/>
      <w:lvlText w:val="%6."/>
      <w:lvlJc w:val="right"/>
      <w:pPr>
        <w:tabs>
          <w:tab w:val="num" w:pos="3960"/>
        </w:tabs>
      </w:pPr>
    </w:lvl>
    <w:lvl w:ilvl="6">
      <w:start w:val="1"/>
      <w:numFmt w:val="decimal"/>
      <w:lvlText w:val="%7."/>
      <w:lvlJc w:val="left"/>
      <w:pPr>
        <w:tabs>
          <w:tab w:val="num" w:pos="4680"/>
        </w:tabs>
      </w:pPr>
    </w:lvl>
    <w:lvl w:ilvl="7">
      <w:start w:val="1"/>
      <w:numFmt w:val="lowerLetter"/>
      <w:lvlText w:val="%8."/>
      <w:lvlJc w:val="left"/>
      <w:pPr>
        <w:tabs>
          <w:tab w:val="num" w:pos="5400"/>
        </w:tabs>
      </w:pPr>
    </w:lvl>
    <w:lvl w:ilvl="8">
      <w:start w:val="1"/>
      <w:numFmt w:val="lowerRoman"/>
      <w:lvlText w:val="%9."/>
      <w:lvlJc w:val="right"/>
      <w:pPr>
        <w:tabs>
          <w:tab w:val="num" w:pos="6120"/>
        </w:tabs>
      </w:pPr>
    </w:lvl>
  </w:abstractNum>
  <w:abstractNum w:abstractNumId="40">
    <w:nsid w:val="00000036"/>
    <w:multiLevelType w:val="multilevel"/>
    <w:tmpl w:val="00000036"/>
    <w:name w:val="WW8Num54"/>
    <w:lvl w:ilvl="0">
      <w:start w:val="1"/>
      <w:numFmt w:val="upperLetter"/>
      <w:lvlText w:val="%1."/>
      <w:lvlJc w:val="left"/>
      <w:pPr>
        <w:tabs>
          <w:tab w:val="num" w:pos="360"/>
        </w:tabs>
      </w:pPr>
    </w:lvl>
    <w:lvl w:ilvl="1">
      <w:start w:val="1"/>
      <w:numFmt w:val="decimal"/>
      <w:lvlText w:val="%2)"/>
      <w:lvlJc w:val="left"/>
      <w:pPr>
        <w:tabs>
          <w:tab w:val="num" w:pos="720"/>
        </w:tabs>
      </w:pPr>
    </w:lvl>
    <w:lvl w:ilvl="2">
      <w:start w:val="1"/>
      <w:numFmt w:val="lowerLetter"/>
      <w:lvlText w:val="%3)"/>
      <w:lvlJc w:val="left"/>
      <w:pPr>
        <w:tabs>
          <w:tab w:val="num" w:pos="1080"/>
        </w:tabs>
      </w:pPr>
    </w:lvl>
    <w:lvl w:ilvl="3">
      <w:start w:val="1"/>
      <w:numFmt w:val="decimal"/>
      <w:lvlText w:val="(%4)"/>
      <w:lvlJc w:val="left"/>
      <w:pPr>
        <w:tabs>
          <w:tab w:val="num" w:pos="1440"/>
        </w:tabs>
      </w:pPr>
    </w:lvl>
    <w:lvl w:ilvl="4">
      <w:start w:val="1"/>
      <w:numFmt w:val="lowerLetter"/>
      <w:lvlText w:val="(%5)"/>
      <w:lvlJc w:val="left"/>
      <w:pPr>
        <w:tabs>
          <w:tab w:val="num" w:pos="1800"/>
        </w:tabs>
      </w:pPr>
    </w:lvl>
    <w:lvl w:ilvl="5">
      <w:start w:val="1"/>
      <w:numFmt w:val="lowerRoman"/>
      <w:lvlText w:val="(%6)"/>
      <w:lvlJc w:val="left"/>
      <w:pPr>
        <w:tabs>
          <w:tab w:val="num" w:pos="2160"/>
        </w:tabs>
      </w:pPr>
    </w:lvl>
    <w:lvl w:ilvl="6">
      <w:start w:val="1"/>
      <w:numFmt w:val="decimal"/>
      <w:lvlText w:val="%7."/>
      <w:lvlJc w:val="left"/>
      <w:pPr>
        <w:tabs>
          <w:tab w:val="num" w:pos="2520"/>
        </w:tabs>
      </w:pPr>
    </w:lvl>
    <w:lvl w:ilvl="7">
      <w:start w:val="1"/>
      <w:numFmt w:val="lowerLetter"/>
      <w:lvlText w:val="%8."/>
      <w:lvlJc w:val="left"/>
      <w:pPr>
        <w:tabs>
          <w:tab w:val="num" w:pos="2880"/>
        </w:tabs>
      </w:pPr>
    </w:lvl>
    <w:lvl w:ilvl="8">
      <w:start w:val="1"/>
      <w:numFmt w:val="lowerRoman"/>
      <w:lvlText w:val="%9."/>
      <w:lvlJc w:val="left"/>
      <w:pPr>
        <w:tabs>
          <w:tab w:val="num" w:pos="3240"/>
        </w:tabs>
      </w:pPr>
    </w:lvl>
  </w:abstractNum>
  <w:abstractNum w:abstractNumId="41">
    <w:nsid w:val="00000037"/>
    <w:multiLevelType w:val="singleLevel"/>
    <w:tmpl w:val="00000037"/>
    <w:name w:val="WW8Num55"/>
    <w:lvl w:ilvl="0">
      <w:start w:val="1"/>
      <w:numFmt w:val="bullet"/>
      <w:lvlText w:val=""/>
      <w:lvlJc w:val="left"/>
      <w:pPr>
        <w:tabs>
          <w:tab w:val="num" w:pos="720"/>
        </w:tabs>
      </w:pPr>
      <w:rPr>
        <w:rFonts w:ascii="Symbol" w:hAnsi="Symbol"/>
        <w:sz w:val="24"/>
        <w:szCs w:val="24"/>
      </w:rPr>
    </w:lvl>
  </w:abstractNum>
  <w:abstractNum w:abstractNumId="42">
    <w:nsid w:val="00000038"/>
    <w:multiLevelType w:val="singleLevel"/>
    <w:tmpl w:val="00000038"/>
    <w:name w:val="WW8Num56"/>
    <w:lvl w:ilvl="0">
      <w:start w:val="1"/>
      <w:numFmt w:val="decimal"/>
      <w:lvlText w:val="%1."/>
      <w:lvlJc w:val="left"/>
      <w:pPr>
        <w:tabs>
          <w:tab w:val="num" w:pos="360"/>
        </w:tabs>
      </w:pPr>
    </w:lvl>
  </w:abstractNum>
  <w:abstractNum w:abstractNumId="43">
    <w:nsid w:val="00000039"/>
    <w:multiLevelType w:val="singleLevel"/>
    <w:tmpl w:val="00000039"/>
    <w:name w:val="WW8Num57"/>
    <w:lvl w:ilvl="0">
      <w:start w:val="1"/>
      <w:numFmt w:val="decimal"/>
      <w:lvlText w:val="%1."/>
      <w:lvlJc w:val="left"/>
      <w:pPr>
        <w:tabs>
          <w:tab w:val="num" w:pos="360"/>
        </w:tabs>
      </w:pPr>
    </w:lvl>
  </w:abstractNum>
  <w:abstractNum w:abstractNumId="44">
    <w:nsid w:val="0000003A"/>
    <w:multiLevelType w:val="singleLevel"/>
    <w:tmpl w:val="0000003A"/>
    <w:name w:val="WW8Num58"/>
    <w:lvl w:ilvl="0">
      <w:start w:val="1"/>
      <w:numFmt w:val="decimal"/>
      <w:lvlText w:val="%1."/>
      <w:lvlJc w:val="left"/>
      <w:pPr>
        <w:tabs>
          <w:tab w:val="num" w:pos="360"/>
        </w:tabs>
      </w:pPr>
    </w:lvl>
  </w:abstractNum>
  <w:abstractNum w:abstractNumId="45">
    <w:nsid w:val="0000003B"/>
    <w:multiLevelType w:val="multilevel"/>
    <w:tmpl w:val="0000003B"/>
    <w:name w:val="WW8Num59"/>
    <w:lvl w:ilvl="0">
      <w:start w:val="1"/>
      <w:numFmt w:val="decimal"/>
      <w:lvlText w:val="%1."/>
      <w:lvlJc w:val="left"/>
      <w:pPr>
        <w:tabs>
          <w:tab w:val="num" w:pos="360"/>
        </w:tabs>
      </w:pPr>
    </w:lvl>
    <w:lvl w:ilvl="1">
      <w:start w:val="1"/>
      <w:numFmt w:val="lowerLetter"/>
      <w:lvlText w:val="%2)"/>
      <w:lvlJc w:val="left"/>
      <w:pPr>
        <w:tabs>
          <w:tab w:val="num" w:pos="1440"/>
        </w:tabs>
      </w:pPr>
    </w:lvl>
    <w:lvl w:ilvl="2">
      <w:start w:val="1"/>
      <w:numFmt w:val="bullet"/>
      <w:lvlText w:val=""/>
      <w:lvlJc w:val="left"/>
      <w:pPr>
        <w:tabs>
          <w:tab w:val="num" w:pos="2160"/>
        </w:tabs>
      </w:pPr>
      <w:rPr>
        <w:rFonts w:ascii="Symbol" w:hAnsi="Symbol"/>
        <w:color w:val="auto"/>
        <w:sz w:val="24"/>
      </w:rPr>
    </w:lvl>
    <w:lvl w:ilvl="3">
      <w:start w:val="1"/>
      <w:numFmt w:val="bullet"/>
      <w:lvlText w:val=""/>
      <w:lvlJc w:val="left"/>
      <w:pPr>
        <w:tabs>
          <w:tab w:val="num" w:pos="2880"/>
        </w:tabs>
      </w:pPr>
      <w:rPr>
        <w:rFonts w:ascii="Symbol" w:hAnsi="Symbol"/>
      </w:rPr>
    </w:lvl>
    <w:lvl w:ilvl="4">
      <w:start w:val="1"/>
      <w:numFmt w:val="bullet"/>
      <w:lvlText w:val="o"/>
      <w:lvlJc w:val="left"/>
      <w:pPr>
        <w:tabs>
          <w:tab w:val="num" w:pos="3600"/>
        </w:tabs>
      </w:pPr>
      <w:rPr>
        <w:rFonts w:ascii="Courier New" w:hAnsi="Courier New"/>
      </w:rPr>
    </w:lvl>
    <w:lvl w:ilvl="5">
      <w:start w:val="1"/>
      <w:numFmt w:val="bullet"/>
      <w:lvlText w:val=""/>
      <w:lvlJc w:val="left"/>
      <w:pPr>
        <w:tabs>
          <w:tab w:val="num" w:pos="4320"/>
        </w:tabs>
      </w:pPr>
      <w:rPr>
        <w:rFonts w:ascii="Wingdings" w:hAnsi="Wingdings"/>
      </w:rPr>
    </w:lvl>
    <w:lvl w:ilvl="6">
      <w:start w:val="1"/>
      <w:numFmt w:val="bullet"/>
      <w:lvlText w:val=""/>
      <w:lvlJc w:val="left"/>
      <w:pPr>
        <w:tabs>
          <w:tab w:val="num" w:pos="5040"/>
        </w:tabs>
      </w:pPr>
      <w:rPr>
        <w:rFonts w:ascii="Symbol" w:hAnsi="Symbol"/>
      </w:rPr>
    </w:lvl>
    <w:lvl w:ilvl="7">
      <w:start w:val="1"/>
      <w:numFmt w:val="bullet"/>
      <w:lvlText w:val="o"/>
      <w:lvlJc w:val="left"/>
      <w:pPr>
        <w:tabs>
          <w:tab w:val="num" w:pos="5760"/>
        </w:tabs>
      </w:pPr>
      <w:rPr>
        <w:rFonts w:ascii="Courier New" w:hAnsi="Courier New"/>
      </w:rPr>
    </w:lvl>
    <w:lvl w:ilvl="8">
      <w:start w:val="1"/>
      <w:numFmt w:val="bullet"/>
      <w:lvlText w:val=""/>
      <w:lvlJc w:val="left"/>
      <w:pPr>
        <w:tabs>
          <w:tab w:val="num" w:pos="6480"/>
        </w:tabs>
      </w:pPr>
      <w:rPr>
        <w:rFonts w:ascii="Wingdings" w:hAnsi="Wingdings"/>
      </w:rPr>
    </w:lvl>
  </w:abstractNum>
  <w:abstractNum w:abstractNumId="46">
    <w:nsid w:val="0000003C"/>
    <w:multiLevelType w:val="singleLevel"/>
    <w:tmpl w:val="0000003C"/>
    <w:name w:val="WW8Num60"/>
    <w:lvl w:ilvl="0">
      <w:start w:val="1"/>
      <w:numFmt w:val="upperLetter"/>
      <w:lvlText w:val="%1."/>
      <w:lvlJc w:val="left"/>
      <w:pPr>
        <w:tabs>
          <w:tab w:val="num" w:pos="360"/>
        </w:tabs>
      </w:pPr>
    </w:lvl>
  </w:abstractNum>
  <w:abstractNum w:abstractNumId="47">
    <w:nsid w:val="0000003D"/>
    <w:multiLevelType w:val="singleLevel"/>
    <w:tmpl w:val="0000003D"/>
    <w:name w:val="WW8Num61"/>
    <w:lvl w:ilvl="0">
      <w:start w:val="1"/>
      <w:numFmt w:val="lowerLetter"/>
      <w:lvlText w:val="%1."/>
      <w:lvlJc w:val="left"/>
      <w:pPr>
        <w:tabs>
          <w:tab w:val="num" w:pos="1080"/>
        </w:tabs>
      </w:pPr>
      <w:rPr>
        <w:b w:val="0"/>
      </w:rPr>
    </w:lvl>
  </w:abstractNum>
  <w:abstractNum w:abstractNumId="48">
    <w:nsid w:val="0000003E"/>
    <w:multiLevelType w:val="singleLevel"/>
    <w:tmpl w:val="0000003E"/>
    <w:name w:val="WW8Num62"/>
    <w:lvl w:ilvl="0">
      <w:start w:val="1"/>
      <w:numFmt w:val="decimal"/>
      <w:lvlText w:val="%1."/>
      <w:lvlJc w:val="left"/>
      <w:pPr>
        <w:tabs>
          <w:tab w:val="num" w:pos="360"/>
        </w:tabs>
      </w:pPr>
    </w:lvl>
  </w:abstractNum>
  <w:abstractNum w:abstractNumId="49">
    <w:nsid w:val="00000040"/>
    <w:multiLevelType w:val="singleLevel"/>
    <w:tmpl w:val="00000040"/>
    <w:name w:val="WW8Num64"/>
    <w:lvl w:ilvl="0">
      <w:start w:val="1"/>
      <w:numFmt w:val="decimal"/>
      <w:lvlText w:val="%1."/>
      <w:lvlJc w:val="left"/>
      <w:pPr>
        <w:tabs>
          <w:tab w:val="num" w:pos="360"/>
        </w:tabs>
      </w:pPr>
    </w:lvl>
  </w:abstractNum>
  <w:abstractNum w:abstractNumId="50">
    <w:nsid w:val="00000041"/>
    <w:multiLevelType w:val="singleLevel"/>
    <w:tmpl w:val="00000041"/>
    <w:name w:val="WW8Num65"/>
    <w:lvl w:ilvl="0">
      <w:start w:val="1"/>
      <w:numFmt w:val="decimal"/>
      <w:lvlText w:val="%1."/>
      <w:lvlJc w:val="left"/>
      <w:pPr>
        <w:tabs>
          <w:tab w:val="num" w:pos="360"/>
        </w:tabs>
      </w:pPr>
      <w:rPr>
        <w:b w:val="0"/>
      </w:rPr>
    </w:lvl>
  </w:abstractNum>
  <w:abstractNum w:abstractNumId="51">
    <w:nsid w:val="00000042"/>
    <w:multiLevelType w:val="multilevel"/>
    <w:tmpl w:val="00000042"/>
    <w:name w:val="WW8Num66"/>
    <w:lvl w:ilvl="0">
      <w:start w:val="1"/>
      <w:numFmt w:val="decimal"/>
      <w:lvlText w:val="%1."/>
      <w:lvlJc w:val="left"/>
      <w:pPr>
        <w:tabs>
          <w:tab w:val="num" w:pos="360"/>
        </w:tabs>
      </w:pPr>
    </w:lvl>
    <w:lvl w:ilvl="1">
      <w:start w:val="1"/>
      <w:numFmt w:val="upperLetter"/>
      <w:lvlText w:val="%2."/>
      <w:lvlJc w:val="left"/>
      <w:pPr>
        <w:tabs>
          <w:tab w:val="num" w:pos="1080"/>
        </w:tabs>
      </w:pPr>
      <w:rPr>
        <w:rFonts w:ascii="Arial" w:hAnsi="Arial"/>
        <w:b/>
        <w:i w:val="0"/>
        <w:sz w:val="28"/>
      </w:rPr>
    </w:lvl>
    <w:lvl w:ilvl="2">
      <w:start w:val="1"/>
      <w:numFmt w:val="upperLetter"/>
      <w:lvlText w:val="%3."/>
      <w:lvlJc w:val="left"/>
      <w:pPr>
        <w:tabs>
          <w:tab w:val="num" w:pos="1980"/>
        </w:tabs>
      </w:pPr>
    </w:lvl>
    <w:lvl w:ilvl="3">
      <w:start w:val="1"/>
      <w:numFmt w:val="decimal"/>
      <w:lvlText w:val="%4."/>
      <w:lvlJc w:val="left"/>
      <w:pPr>
        <w:tabs>
          <w:tab w:val="num" w:pos="2520"/>
        </w:tabs>
      </w:pPr>
    </w:lvl>
    <w:lvl w:ilvl="4">
      <w:start w:val="1"/>
      <w:numFmt w:val="lowerLetter"/>
      <w:lvlText w:val="%5."/>
      <w:lvlJc w:val="left"/>
      <w:pPr>
        <w:tabs>
          <w:tab w:val="num" w:pos="3240"/>
        </w:tabs>
      </w:pPr>
    </w:lvl>
    <w:lvl w:ilvl="5">
      <w:start w:val="1"/>
      <w:numFmt w:val="lowerRoman"/>
      <w:lvlText w:val="%6."/>
      <w:lvlJc w:val="right"/>
      <w:pPr>
        <w:tabs>
          <w:tab w:val="num" w:pos="3960"/>
        </w:tabs>
      </w:pPr>
    </w:lvl>
    <w:lvl w:ilvl="6">
      <w:start w:val="1"/>
      <w:numFmt w:val="decimal"/>
      <w:lvlText w:val="%7."/>
      <w:lvlJc w:val="left"/>
      <w:pPr>
        <w:tabs>
          <w:tab w:val="num" w:pos="4680"/>
        </w:tabs>
      </w:pPr>
    </w:lvl>
    <w:lvl w:ilvl="7">
      <w:start w:val="1"/>
      <w:numFmt w:val="lowerLetter"/>
      <w:lvlText w:val="%8."/>
      <w:lvlJc w:val="left"/>
      <w:pPr>
        <w:tabs>
          <w:tab w:val="num" w:pos="5400"/>
        </w:tabs>
      </w:pPr>
    </w:lvl>
    <w:lvl w:ilvl="8">
      <w:start w:val="1"/>
      <w:numFmt w:val="lowerRoman"/>
      <w:lvlText w:val="%9."/>
      <w:lvlJc w:val="right"/>
      <w:pPr>
        <w:tabs>
          <w:tab w:val="num" w:pos="6120"/>
        </w:tabs>
      </w:pPr>
    </w:lvl>
  </w:abstractNum>
  <w:abstractNum w:abstractNumId="52">
    <w:nsid w:val="00000043"/>
    <w:multiLevelType w:val="singleLevel"/>
    <w:tmpl w:val="00000043"/>
    <w:name w:val="WW8Num67"/>
    <w:lvl w:ilvl="0">
      <w:start w:val="1"/>
      <w:numFmt w:val="bullet"/>
      <w:lvlText w:val=""/>
      <w:lvlJc w:val="left"/>
      <w:pPr>
        <w:tabs>
          <w:tab w:val="num" w:pos="720"/>
        </w:tabs>
      </w:pPr>
      <w:rPr>
        <w:rFonts w:ascii="Symbol" w:hAnsi="Symbol"/>
        <w:sz w:val="24"/>
      </w:rPr>
    </w:lvl>
  </w:abstractNum>
  <w:abstractNum w:abstractNumId="53">
    <w:nsid w:val="00000045"/>
    <w:multiLevelType w:val="multilevel"/>
    <w:tmpl w:val="00000045"/>
    <w:name w:val="WW8Num69"/>
    <w:lvl w:ilvl="0">
      <w:start w:val="1"/>
      <w:numFmt w:val="decimal"/>
      <w:lvlText w:val="%1."/>
      <w:lvlJc w:val="left"/>
      <w:pPr>
        <w:tabs>
          <w:tab w:val="num" w:pos="360"/>
        </w:tabs>
      </w:pPr>
      <w:rPr>
        <w:u w:val="none"/>
      </w:rPr>
    </w:lvl>
    <w:lvl w:ilvl="1">
      <w:start w:val="1"/>
      <w:numFmt w:val="bullet"/>
      <w:lvlText w:val=""/>
      <w:lvlJc w:val="left"/>
      <w:pPr>
        <w:tabs>
          <w:tab w:val="num" w:pos="1080"/>
        </w:tabs>
      </w:pPr>
      <w:rPr>
        <w:rFonts w:ascii="Symbol" w:hAnsi="Symbol"/>
        <w:b/>
        <w:i w:val="0"/>
        <w:sz w:val="28"/>
      </w:rPr>
    </w:lvl>
    <w:lvl w:ilvl="2">
      <w:start w:val="1"/>
      <w:numFmt w:val="lowerRoman"/>
      <w:lvlText w:val="%3."/>
      <w:lvlJc w:val="right"/>
      <w:pPr>
        <w:tabs>
          <w:tab w:val="num" w:pos="1800"/>
        </w:tabs>
      </w:pPr>
    </w:lvl>
    <w:lvl w:ilvl="3">
      <w:start w:val="1"/>
      <w:numFmt w:val="decimal"/>
      <w:lvlText w:val="%4."/>
      <w:lvlJc w:val="left"/>
      <w:pPr>
        <w:tabs>
          <w:tab w:val="num" w:pos="2520"/>
        </w:tabs>
      </w:pPr>
    </w:lvl>
    <w:lvl w:ilvl="4">
      <w:start w:val="1"/>
      <w:numFmt w:val="lowerLetter"/>
      <w:lvlText w:val="%5."/>
      <w:lvlJc w:val="left"/>
      <w:pPr>
        <w:tabs>
          <w:tab w:val="num" w:pos="3240"/>
        </w:tabs>
      </w:pPr>
    </w:lvl>
    <w:lvl w:ilvl="5">
      <w:start w:val="1"/>
      <w:numFmt w:val="lowerRoman"/>
      <w:lvlText w:val="%6."/>
      <w:lvlJc w:val="right"/>
      <w:pPr>
        <w:tabs>
          <w:tab w:val="num" w:pos="3960"/>
        </w:tabs>
      </w:pPr>
    </w:lvl>
    <w:lvl w:ilvl="6">
      <w:start w:val="1"/>
      <w:numFmt w:val="decimal"/>
      <w:lvlText w:val="%7."/>
      <w:lvlJc w:val="left"/>
      <w:pPr>
        <w:tabs>
          <w:tab w:val="num" w:pos="4680"/>
        </w:tabs>
      </w:pPr>
    </w:lvl>
    <w:lvl w:ilvl="7">
      <w:start w:val="1"/>
      <w:numFmt w:val="lowerLetter"/>
      <w:lvlText w:val="%8."/>
      <w:lvlJc w:val="left"/>
      <w:pPr>
        <w:tabs>
          <w:tab w:val="num" w:pos="5400"/>
        </w:tabs>
      </w:pPr>
    </w:lvl>
    <w:lvl w:ilvl="8">
      <w:start w:val="1"/>
      <w:numFmt w:val="lowerRoman"/>
      <w:lvlText w:val="%9."/>
      <w:lvlJc w:val="right"/>
      <w:pPr>
        <w:tabs>
          <w:tab w:val="num" w:pos="6120"/>
        </w:tabs>
      </w:pPr>
    </w:lvl>
  </w:abstractNum>
  <w:abstractNum w:abstractNumId="54">
    <w:nsid w:val="00000046"/>
    <w:multiLevelType w:val="singleLevel"/>
    <w:tmpl w:val="00000046"/>
    <w:name w:val="WW8Num70"/>
    <w:lvl w:ilvl="0">
      <w:start w:val="1"/>
      <w:numFmt w:val="decimal"/>
      <w:lvlText w:val="%1."/>
      <w:lvlJc w:val="left"/>
      <w:pPr>
        <w:tabs>
          <w:tab w:val="num" w:pos="360"/>
        </w:tabs>
      </w:pPr>
    </w:lvl>
  </w:abstractNum>
  <w:abstractNum w:abstractNumId="55">
    <w:nsid w:val="00000047"/>
    <w:multiLevelType w:val="singleLevel"/>
    <w:tmpl w:val="00000047"/>
    <w:name w:val="WW8Num71"/>
    <w:lvl w:ilvl="0">
      <w:start w:val="1"/>
      <w:numFmt w:val="bullet"/>
      <w:lvlText w:val="-"/>
      <w:lvlJc w:val="left"/>
      <w:pPr>
        <w:tabs>
          <w:tab w:val="num" w:pos="1080"/>
        </w:tabs>
      </w:pPr>
      <w:rPr>
        <w:rFonts w:ascii="Arial" w:hAnsi="Arial"/>
      </w:rPr>
    </w:lvl>
  </w:abstractNum>
  <w:abstractNum w:abstractNumId="56">
    <w:nsid w:val="00000048"/>
    <w:multiLevelType w:val="singleLevel"/>
    <w:tmpl w:val="00000048"/>
    <w:name w:val="WW8Num72"/>
    <w:lvl w:ilvl="0">
      <w:start w:val="1"/>
      <w:numFmt w:val="lowerLetter"/>
      <w:lvlText w:val="%1."/>
      <w:lvlJc w:val="left"/>
      <w:pPr>
        <w:tabs>
          <w:tab w:val="num" w:pos="1080"/>
        </w:tabs>
      </w:pPr>
    </w:lvl>
  </w:abstractNum>
  <w:abstractNum w:abstractNumId="57">
    <w:nsid w:val="00000049"/>
    <w:multiLevelType w:val="multilevel"/>
    <w:tmpl w:val="00000049"/>
    <w:name w:val="WW8Num73"/>
    <w:lvl w:ilvl="0">
      <w:start w:val="1"/>
      <w:numFmt w:val="lowerRoman"/>
      <w:lvlText w:val="%1)"/>
      <w:lvlJc w:val="left"/>
      <w:pPr>
        <w:tabs>
          <w:tab w:val="num" w:pos="1440"/>
        </w:tabs>
      </w:pPr>
    </w:lvl>
    <w:lvl w:ilvl="1">
      <w:start w:val="1"/>
      <w:numFmt w:val="lowerLetter"/>
      <w:lvlText w:val="%2)"/>
      <w:lvlJc w:val="left"/>
      <w:pPr>
        <w:tabs>
          <w:tab w:val="num" w:pos="720"/>
        </w:tabs>
      </w:pPr>
      <w:rPr>
        <w:b w:val="0"/>
        <w:i w:val="0"/>
      </w:rPr>
    </w:lvl>
    <w:lvl w:ilvl="2">
      <w:start w:val="1"/>
      <w:numFmt w:val="lowerRoman"/>
      <w:lvlText w:val="%3)"/>
      <w:lvlJc w:val="left"/>
      <w:pPr>
        <w:tabs>
          <w:tab w:val="num" w:pos="1080"/>
        </w:tabs>
      </w:pPr>
    </w:lvl>
    <w:lvl w:ilvl="3">
      <w:start w:val="1"/>
      <w:numFmt w:val="decimal"/>
      <w:lvlText w:val="(%4)"/>
      <w:lvlJc w:val="left"/>
      <w:pPr>
        <w:tabs>
          <w:tab w:val="num" w:pos="1440"/>
        </w:tabs>
      </w:pPr>
    </w:lvl>
    <w:lvl w:ilvl="4">
      <w:start w:val="1"/>
      <w:numFmt w:val="lowerLetter"/>
      <w:lvlText w:val="(%5)"/>
      <w:lvlJc w:val="left"/>
      <w:pPr>
        <w:tabs>
          <w:tab w:val="num" w:pos="1800"/>
        </w:tabs>
      </w:pPr>
    </w:lvl>
    <w:lvl w:ilvl="5">
      <w:start w:val="1"/>
      <w:numFmt w:val="lowerRoman"/>
      <w:lvlText w:val="(%6)"/>
      <w:lvlJc w:val="left"/>
      <w:pPr>
        <w:tabs>
          <w:tab w:val="num" w:pos="2160"/>
        </w:tabs>
      </w:pPr>
    </w:lvl>
    <w:lvl w:ilvl="6">
      <w:start w:val="1"/>
      <w:numFmt w:val="decimal"/>
      <w:lvlText w:val="%7."/>
      <w:lvlJc w:val="left"/>
      <w:pPr>
        <w:tabs>
          <w:tab w:val="num" w:pos="2520"/>
        </w:tabs>
      </w:pPr>
      <w:rPr>
        <w:b w:val="0"/>
        <w:i w:val="0"/>
      </w:rPr>
    </w:lvl>
    <w:lvl w:ilvl="7">
      <w:start w:val="1"/>
      <w:numFmt w:val="lowerLetter"/>
      <w:lvlText w:val="%8."/>
      <w:lvlJc w:val="left"/>
      <w:pPr>
        <w:tabs>
          <w:tab w:val="num" w:pos="2880"/>
        </w:tabs>
      </w:pPr>
    </w:lvl>
    <w:lvl w:ilvl="8">
      <w:start w:val="1"/>
      <w:numFmt w:val="lowerRoman"/>
      <w:lvlText w:val="%9."/>
      <w:lvlJc w:val="left"/>
      <w:pPr>
        <w:tabs>
          <w:tab w:val="num" w:pos="3240"/>
        </w:tabs>
      </w:pPr>
    </w:lvl>
  </w:abstractNum>
  <w:abstractNum w:abstractNumId="58">
    <w:nsid w:val="0000004A"/>
    <w:multiLevelType w:val="singleLevel"/>
    <w:tmpl w:val="0000004A"/>
    <w:name w:val="WW8Num74"/>
    <w:lvl w:ilvl="0">
      <w:start w:val="1"/>
      <w:numFmt w:val="bullet"/>
      <w:lvlText w:val=""/>
      <w:lvlJc w:val="left"/>
      <w:pPr>
        <w:tabs>
          <w:tab w:val="num" w:pos="720"/>
        </w:tabs>
      </w:pPr>
      <w:rPr>
        <w:rFonts w:ascii="Symbol" w:hAnsi="Symbol"/>
        <w:color w:val="auto"/>
        <w:sz w:val="24"/>
      </w:rPr>
    </w:lvl>
  </w:abstractNum>
  <w:abstractNum w:abstractNumId="59">
    <w:nsid w:val="0000004B"/>
    <w:multiLevelType w:val="singleLevel"/>
    <w:tmpl w:val="0000004B"/>
    <w:name w:val="WW8Num75"/>
    <w:lvl w:ilvl="0">
      <w:start w:val="1"/>
      <w:numFmt w:val="decimal"/>
      <w:lvlText w:val="%1."/>
      <w:lvlJc w:val="left"/>
      <w:pPr>
        <w:tabs>
          <w:tab w:val="num" w:pos="720"/>
        </w:tabs>
      </w:pPr>
    </w:lvl>
  </w:abstractNum>
  <w:abstractNum w:abstractNumId="60">
    <w:nsid w:val="0000004C"/>
    <w:multiLevelType w:val="singleLevel"/>
    <w:tmpl w:val="0000004C"/>
    <w:name w:val="WW8Num76"/>
    <w:lvl w:ilvl="0">
      <w:start w:val="1"/>
      <w:numFmt w:val="decimal"/>
      <w:lvlText w:val="%1."/>
      <w:lvlJc w:val="left"/>
      <w:pPr>
        <w:tabs>
          <w:tab w:val="num" w:pos="1080"/>
        </w:tabs>
      </w:pPr>
    </w:lvl>
  </w:abstractNum>
  <w:abstractNum w:abstractNumId="61">
    <w:nsid w:val="0000004D"/>
    <w:multiLevelType w:val="singleLevel"/>
    <w:tmpl w:val="0000004D"/>
    <w:name w:val="WW8Num77"/>
    <w:lvl w:ilvl="0">
      <w:start w:val="1"/>
      <w:numFmt w:val="bullet"/>
      <w:lvlText w:val=""/>
      <w:lvlJc w:val="left"/>
      <w:pPr>
        <w:tabs>
          <w:tab w:val="num" w:pos="360"/>
        </w:tabs>
      </w:pPr>
      <w:rPr>
        <w:rFonts w:ascii="Symbol" w:hAnsi="Symbol"/>
      </w:rPr>
    </w:lvl>
  </w:abstractNum>
  <w:abstractNum w:abstractNumId="62">
    <w:nsid w:val="0000004F"/>
    <w:multiLevelType w:val="singleLevel"/>
    <w:tmpl w:val="0000004F"/>
    <w:name w:val="WW8Num79"/>
    <w:lvl w:ilvl="0">
      <w:start w:val="1"/>
      <w:numFmt w:val="decimal"/>
      <w:lvlText w:val="%1."/>
      <w:lvlJc w:val="left"/>
      <w:pPr>
        <w:tabs>
          <w:tab w:val="num" w:pos="720"/>
        </w:tabs>
      </w:pPr>
    </w:lvl>
  </w:abstractNum>
  <w:abstractNum w:abstractNumId="63">
    <w:nsid w:val="00000050"/>
    <w:multiLevelType w:val="multilevel"/>
    <w:tmpl w:val="00000050"/>
    <w:name w:val="WW8Num80"/>
    <w:lvl w:ilvl="0">
      <w:start w:val="1"/>
      <w:numFmt w:val="decimal"/>
      <w:lvlText w:val="%1."/>
      <w:lvlJc w:val="left"/>
      <w:pPr>
        <w:tabs>
          <w:tab w:val="num" w:pos="360"/>
        </w:tabs>
      </w:pPr>
      <w:rPr>
        <w:b w:val="0"/>
      </w:rPr>
    </w:lvl>
    <w:lvl w:ilvl="1">
      <w:start w:val="1"/>
      <w:numFmt w:val="lowerLetter"/>
      <w:lvlText w:val="%2."/>
      <w:lvlJc w:val="left"/>
      <w:pPr>
        <w:tabs>
          <w:tab w:val="num" w:pos="2250"/>
        </w:tabs>
      </w:pPr>
    </w:lvl>
    <w:lvl w:ilvl="2">
      <w:start w:val="1"/>
      <w:numFmt w:val="decimal"/>
      <w:lvlText w:val="%3."/>
      <w:lvlJc w:val="left"/>
      <w:pPr>
        <w:tabs>
          <w:tab w:val="num" w:pos="2340"/>
        </w:tabs>
      </w:pPr>
      <w:rPr>
        <w:b w:val="0"/>
      </w:rPr>
    </w:lvl>
    <w:lvl w:ilvl="3">
      <w:start w:val="1"/>
      <w:numFmt w:val="decimal"/>
      <w:lvlText w:val="%4."/>
      <w:lvlJc w:val="left"/>
      <w:pPr>
        <w:tabs>
          <w:tab w:val="num" w:pos="2880"/>
        </w:tabs>
      </w:pPr>
    </w:lvl>
    <w:lvl w:ilvl="4">
      <w:start w:val="1"/>
      <w:numFmt w:val="lowerLetter"/>
      <w:lvlText w:val="%5."/>
      <w:lvlJc w:val="left"/>
      <w:pPr>
        <w:tabs>
          <w:tab w:val="num" w:pos="3600"/>
        </w:tabs>
      </w:pPr>
    </w:lvl>
    <w:lvl w:ilvl="5">
      <w:start w:val="1"/>
      <w:numFmt w:val="lowerRoman"/>
      <w:lvlText w:val="%6."/>
      <w:lvlJc w:val="right"/>
      <w:pPr>
        <w:tabs>
          <w:tab w:val="num" w:pos="4320"/>
        </w:tabs>
      </w:pPr>
    </w:lvl>
    <w:lvl w:ilvl="6">
      <w:start w:val="1"/>
      <w:numFmt w:val="decimal"/>
      <w:lvlText w:val="%7."/>
      <w:lvlJc w:val="left"/>
      <w:pPr>
        <w:tabs>
          <w:tab w:val="num" w:pos="5040"/>
        </w:tabs>
      </w:pPr>
    </w:lvl>
    <w:lvl w:ilvl="7">
      <w:start w:val="1"/>
      <w:numFmt w:val="lowerLetter"/>
      <w:lvlText w:val="%8."/>
      <w:lvlJc w:val="left"/>
      <w:pPr>
        <w:tabs>
          <w:tab w:val="num" w:pos="5760"/>
        </w:tabs>
      </w:pPr>
    </w:lvl>
    <w:lvl w:ilvl="8">
      <w:start w:val="1"/>
      <w:numFmt w:val="lowerRoman"/>
      <w:lvlText w:val="%9."/>
      <w:lvlJc w:val="right"/>
      <w:pPr>
        <w:tabs>
          <w:tab w:val="num" w:pos="6480"/>
        </w:tabs>
      </w:pPr>
    </w:lvl>
  </w:abstractNum>
  <w:abstractNum w:abstractNumId="64">
    <w:nsid w:val="00000051"/>
    <w:multiLevelType w:val="singleLevel"/>
    <w:tmpl w:val="00000051"/>
    <w:name w:val="WW8Num81"/>
    <w:lvl w:ilvl="0">
      <w:start w:val="1"/>
      <w:numFmt w:val="upperLetter"/>
      <w:lvlText w:val="%1."/>
      <w:lvlJc w:val="left"/>
      <w:pPr>
        <w:tabs>
          <w:tab w:val="num" w:pos="720"/>
        </w:tabs>
      </w:pPr>
    </w:lvl>
  </w:abstractNum>
  <w:abstractNum w:abstractNumId="65">
    <w:nsid w:val="00000052"/>
    <w:multiLevelType w:val="singleLevel"/>
    <w:tmpl w:val="00000052"/>
    <w:name w:val="WW8Num82"/>
    <w:lvl w:ilvl="0">
      <w:start w:val="1"/>
      <w:numFmt w:val="bullet"/>
      <w:lvlText w:val=""/>
      <w:lvlJc w:val="left"/>
      <w:pPr>
        <w:tabs>
          <w:tab w:val="num" w:pos="720"/>
        </w:tabs>
      </w:pPr>
      <w:rPr>
        <w:rFonts w:ascii="Symbol" w:hAnsi="Symbol"/>
        <w:b w:val="0"/>
      </w:rPr>
    </w:lvl>
  </w:abstractNum>
  <w:abstractNum w:abstractNumId="66">
    <w:nsid w:val="00000053"/>
    <w:multiLevelType w:val="singleLevel"/>
    <w:tmpl w:val="00000053"/>
    <w:name w:val="WW8Num83"/>
    <w:lvl w:ilvl="0">
      <w:start w:val="1"/>
      <w:numFmt w:val="decimal"/>
      <w:lvlText w:val="%1."/>
      <w:lvlJc w:val="left"/>
      <w:pPr>
        <w:tabs>
          <w:tab w:val="num" w:pos="360"/>
        </w:tabs>
      </w:pPr>
      <w:rPr>
        <w:b w:val="0"/>
      </w:rPr>
    </w:lvl>
  </w:abstractNum>
  <w:abstractNum w:abstractNumId="67">
    <w:nsid w:val="00000054"/>
    <w:multiLevelType w:val="multilevel"/>
    <w:tmpl w:val="00000054"/>
    <w:name w:val="WW8Num84"/>
    <w:lvl w:ilvl="0">
      <w:start w:val="1"/>
      <w:numFmt w:val="decimal"/>
      <w:lvlText w:val="%1."/>
      <w:lvlJc w:val="left"/>
      <w:pPr>
        <w:tabs>
          <w:tab w:val="num" w:pos="360"/>
        </w:tabs>
      </w:pPr>
      <w:rPr>
        <w:u w:val="none"/>
      </w:rPr>
    </w:lvl>
    <w:lvl w:ilvl="1">
      <w:start w:val="1"/>
      <w:numFmt w:val="lowerLetter"/>
      <w:lvlText w:val="%2."/>
      <w:lvlJc w:val="left"/>
      <w:pPr>
        <w:tabs>
          <w:tab w:val="num" w:pos="1080"/>
        </w:tabs>
      </w:pPr>
    </w:lvl>
    <w:lvl w:ilvl="2">
      <w:start w:val="1"/>
      <w:numFmt w:val="lowerRoman"/>
      <w:lvlText w:val="%3."/>
      <w:lvlJc w:val="right"/>
      <w:pPr>
        <w:tabs>
          <w:tab w:val="num" w:pos="1800"/>
        </w:tabs>
      </w:pPr>
    </w:lvl>
    <w:lvl w:ilvl="3">
      <w:start w:val="1"/>
      <w:numFmt w:val="decimal"/>
      <w:lvlText w:val="%4."/>
      <w:lvlJc w:val="left"/>
      <w:pPr>
        <w:tabs>
          <w:tab w:val="num" w:pos="2520"/>
        </w:tabs>
      </w:pPr>
    </w:lvl>
    <w:lvl w:ilvl="4">
      <w:start w:val="1"/>
      <w:numFmt w:val="lowerLetter"/>
      <w:lvlText w:val="%5."/>
      <w:lvlJc w:val="left"/>
      <w:pPr>
        <w:tabs>
          <w:tab w:val="num" w:pos="3240"/>
        </w:tabs>
      </w:pPr>
    </w:lvl>
    <w:lvl w:ilvl="5">
      <w:start w:val="1"/>
      <w:numFmt w:val="lowerRoman"/>
      <w:lvlText w:val="%6."/>
      <w:lvlJc w:val="right"/>
      <w:pPr>
        <w:tabs>
          <w:tab w:val="num" w:pos="3960"/>
        </w:tabs>
      </w:pPr>
    </w:lvl>
    <w:lvl w:ilvl="6">
      <w:start w:val="1"/>
      <w:numFmt w:val="decimal"/>
      <w:lvlText w:val="%7."/>
      <w:lvlJc w:val="left"/>
      <w:pPr>
        <w:tabs>
          <w:tab w:val="num" w:pos="4680"/>
        </w:tabs>
      </w:pPr>
    </w:lvl>
    <w:lvl w:ilvl="7">
      <w:start w:val="1"/>
      <w:numFmt w:val="lowerLetter"/>
      <w:lvlText w:val="%8."/>
      <w:lvlJc w:val="left"/>
      <w:pPr>
        <w:tabs>
          <w:tab w:val="num" w:pos="5400"/>
        </w:tabs>
      </w:pPr>
    </w:lvl>
    <w:lvl w:ilvl="8">
      <w:start w:val="1"/>
      <w:numFmt w:val="lowerRoman"/>
      <w:lvlText w:val="%9."/>
      <w:lvlJc w:val="right"/>
      <w:pPr>
        <w:tabs>
          <w:tab w:val="num" w:pos="6120"/>
        </w:tabs>
      </w:pPr>
    </w:lvl>
  </w:abstractNum>
  <w:abstractNum w:abstractNumId="68">
    <w:nsid w:val="00000055"/>
    <w:multiLevelType w:val="singleLevel"/>
    <w:tmpl w:val="00000055"/>
    <w:name w:val="WW8Num85"/>
    <w:lvl w:ilvl="0">
      <w:start w:val="1"/>
      <w:numFmt w:val="lowerRoman"/>
      <w:lvlText w:val="%1)"/>
      <w:lvlJc w:val="left"/>
      <w:pPr>
        <w:tabs>
          <w:tab w:val="num" w:pos="1440"/>
        </w:tabs>
      </w:pPr>
    </w:lvl>
  </w:abstractNum>
  <w:abstractNum w:abstractNumId="69">
    <w:nsid w:val="00000056"/>
    <w:multiLevelType w:val="singleLevel"/>
    <w:tmpl w:val="00000056"/>
    <w:name w:val="WW8Num86"/>
    <w:lvl w:ilvl="0">
      <w:start w:val="1"/>
      <w:numFmt w:val="decimal"/>
      <w:lvlText w:val="%1."/>
      <w:lvlJc w:val="left"/>
      <w:pPr>
        <w:tabs>
          <w:tab w:val="num" w:pos="360"/>
        </w:tabs>
      </w:pPr>
    </w:lvl>
  </w:abstractNum>
  <w:abstractNum w:abstractNumId="70">
    <w:nsid w:val="00000058"/>
    <w:multiLevelType w:val="singleLevel"/>
    <w:tmpl w:val="00000058"/>
    <w:name w:val="WW8Num88"/>
    <w:lvl w:ilvl="0">
      <w:start w:val="1"/>
      <w:numFmt w:val="upperLetter"/>
      <w:lvlText w:val="%1."/>
      <w:lvlJc w:val="left"/>
      <w:pPr>
        <w:tabs>
          <w:tab w:val="num" w:pos="360"/>
        </w:tabs>
      </w:pPr>
    </w:lvl>
  </w:abstractNum>
  <w:abstractNum w:abstractNumId="71">
    <w:nsid w:val="00000059"/>
    <w:multiLevelType w:val="singleLevel"/>
    <w:tmpl w:val="00000059"/>
    <w:name w:val="WW8Num89"/>
    <w:lvl w:ilvl="0">
      <w:start w:val="1"/>
      <w:numFmt w:val="decimal"/>
      <w:lvlText w:val="%1."/>
      <w:lvlJc w:val="left"/>
      <w:pPr>
        <w:tabs>
          <w:tab w:val="num" w:pos="720"/>
        </w:tabs>
      </w:pPr>
    </w:lvl>
  </w:abstractNum>
  <w:abstractNum w:abstractNumId="72">
    <w:nsid w:val="0000005A"/>
    <w:multiLevelType w:val="singleLevel"/>
    <w:tmpl w:val="0000005A"/>
    <w:name w:val="WW8Num90"/>
    <w:lvl w:ilvl="0">
      <w:start w:val="1"/>
      <w:numFmt w:val="decimal"/>
      <w:lvlText w:val="%1."/>
      <w:lvlJc w:val="left"/>
      <w:pPr>
        <w:tabs>
          <w:tab w:val="num" w:pos="360"/>
        </w:tabs>
      </w:pPr>
    </w:lvl>
  </w:abstractNum>
  <w:abstractNum w:abstractNumId="73">
    <w:nsid w:val="0000005C"/>
    <w:multiLevelType w:val="multilevel"/>
    <w:tmpl w:val="0000005C"/>
    <w:name w:val="WW8Num92"/>
    <w:lvl w:ilvl="0">
      <w:start w:val="1"/>
      <w:numFmt w:val="decimal"/>
      <w:lvlText w:val="%1."/>
      <w:lvlJc w:val="left"/>
      <w:pPr>
        <w:tabs>
          <w:tab w:val="num" w:pos="720"/>
        </w:tabs>
      </w:pPr>
    </w:lvl>
    <w:lvl w:ilvl="1">
      <w:start w:val="1"/>
      <w:numFmt w:val="lowerLetter"/>
      <w:lvlText w:val="%2."/>
      <w:lvlJc w:val="left"/>
      <w:pPr>
        <w:tabs>
          <w:tab w:val="num" w:pos="1440"/>
        </w:tabs>
      </w:pPr>
    </w:lvl>
    <w:lvl w:ilvl="2">
      <w:start w:val="1"/>
      <w:numFmt w:val="lowerRoman"/>
      <w:lvlText w:val="%3."/>
      <w:lvlJc w:val="right"/>
      <w:pPr>
        <w:tabs>
          <w:tab w:val="num" w:pos="2160"/>
        </w:tabs>
      </w:pPr>
    </w:lvl>
    <w:lvl w:ilvl="3">
      <w:start w:val="1"/>
      <w:numFmt w:val="decimal"/>
      <w:lvlText w:val="%4."/>
      <w:lvlJc w:val="left"/>
      <w:pPr>
        <w:tabs>
          <w:tab w:val="num" w:pos="2880"/>
        </w:tabs>
      </w:pPr>
    </w:lvl>
    <w:lvl w:ilvl="4">
      <w:start w:val="1"/>
      <w:numFmt w:val="lowerLetter"/>
      <w:lvlText w:val="%5."/>
      <w:lvlJc w:val="left"/>
      <w:pPr>
        <w:tabs>
          <w:tab w:val="num" w:pos="3600"/>
        </w:tabs>
      </w:pPr>
    </w:lvl>
    <w:lvl w:ilvl="5">
      <w:start w:val="1"/>
      <w:numFmt w:val="lowerRoman"/>
      <w:lvlText w:val="%6."/>
      <w:lvlJc w:val="right"/>
      <w:pPr>
        <w:tabs>
          <w:tab w:val="num" w:pos="4320"/>
        </w:tabs>
      </w:pPr>
    </w:lvl>
    <w:lvl w:ilvl="6">
      <w:start w:val="1"/>
      <w:numFmt w:val="decimal"/>
      <w:lvlText w:val="%7."/>
      <w:lvlJc w:val="left"/>
      <w:pPr>
        <w:tabs>
          <w:tab w:val="num" w:pos="5040"/>
        </w:tabs>
      </w:pPr>
    </w:lvl>
    <w:lvl w:ilvl="7">
      <w:start w:val="1"/>
      <w:numFmt w:val="lowerLetter"/>
      <w:lvlText w:val="%8."/>
      <w:lvlJc w:val="left"/>
      <w:pPr>
        <w:tabs>
          <w:tab w:val="num" w:pos="5760"/>
        </w:tabs>
      </w:pPr>
    </w:lvl>
    <w:lvl w:ilvl="8">
      <w:start w:val="1"/>
      <w:numFmt w:val="lowerRoman"/>
      <w:lvlText w:val="%9."/>
      <w:lvlJc w:val="right"/>
      <w:pPr>
        <w:tabs>
          <w:tab w:val="num" w:pos="6480"/>
        </w:tabs>
      </w:pPr>
    </w:lvl>
  </w:abstractNum>
  <w:abstractNum w:abstractNumId="74">
    <w:nsid w:val="0000005D"/>
    <w:multiLevelType w:val="singleLevel"/>
    <w:tmpl w:val="0000005D"/>
    <w:name w:val="WW8Num93"/>
    <w:lvl w:ilvl="0">
      <w:start w:val="1"/>
      <w:numFmt w:val="lowerLetter"/>
      <w:lvlText w:val="%1)"/>
      <w:lvlJc w:val="left"/>
      <w:pPr>
        <w:tabs>
          <w:tab w:val="num" w:pos="360"/>
        </w:tabs>
      </w:pPr>
    </w:lvl>
  </w:abstractNum>
  <w:abstractNum w:abstractNumId="75">
    <w:nsid w:val="0000005E"/>
    <w:multiLevelType w:val="singleLevel"/>
    <w:tmpl w:val="0000005E"/>
    <w:name w:val="WW8Num94"/>
    <w:lvl w:ilvl="0">
      <w:start w:val="1"/>
      <w:numFmt w:val="decimal"/>
      <w:lvlText w:val="%1."/>
      <w:lvlJc w:val="left"/>
      <w:pPr>
        <w:tabs>
          <w:tab w:val="num" w:pos="1080"/>
        </w:tabs>
      </w:pPr>
    </w:lvl>
  </w:abstractNum>
  <w:abstractNum w:abstractNumId="76">
    <w:nsid w:val="0000005F"/>
    <w:multiLevelType w:val="singleLevel"/>
    <w:tmpl w:val="0000005F"/>
    <w:name w:val="WW8Num95"/>
    <w:lvl w:ilvl="0">
      <w:start w:val="1"/>
      <w:numFmt w:val="decimal"/>
      <w:lvlText w:val="%1."/>
      <w:lvlJc w:val="left"/>
      <w:pPr>
        <w:tabs>
          <w:tab w:val="num" w:pos="360"/>
        </w:tabs>
      </w:pPr>
    </w:lvl>
  </w:abstractNum>
  <w:abstractNum w:abstractNumId="77">
    <w:nsid w:val="00000060"/>
    <w:multiLevelType w:val="multilevel"/>
    <w:tmpl w:val="00000060"/>
    <w:name w:val="WW8Num96"/>
    <w:lvl w:ilvl="0">
      <w:start w:val="1"/>
      <w:numFmt w:val="upperLetter"/>
      <w:lvlText w:val="%1."/>
      <w:lvlJc w:val="left"/>
      <w:pPr>
        <w:tabs>
          <w:tab w:val="num" w:pos="360"/>
        </w:tabs>
      </w:pPr>
    </w:lvl>
    <w:lvl w:ilvl="1">
      <w:start w:val="1"/>
      <w:numFmt w:val="decimal"/>
      <w:lvlText w:val="%2)"/>
      <w:lvlJc w:val="left"/>
      <w:pPr>
        <w:tabs>
          <w:tab w:val="num" w:pos="720"/>
        </w:tabs>
      </w:pPr>
    </w:lvl>
    <w:lvl w:ilvl="2">
      <w:start w:val="1"/>
      <w:numFmt w:val="lowerLetter"/>
      <w:lvlText w:val="%3)"/>
      <w:lvlJc w:val="left"/>
      <w:pPr>
        <w:tabs>
          <w:tab w:val="num" w:pos="1080"/>
        </w:tabs>
      </w:pPr>
    </w:lvl>
    <w:lvl w:ilvl="3">
      <w:start w:val="1"/>
      <w:numFmt w:val="decimal"/>
      <w:lvlText w:val="(%4)"/>
      <w:lvlJc w:val="left"/>
      <w:pPr>
        <w:tabs>
          <w:tab w:val="num" w:pos="1440"/>
        </w:tabs>
      </w:pPr>
    </w:lvl>
    <w:lvl w:ilvl="4">
      <w:start w:val="1"/>
      <w:numFmt w:val="lowerLetter"/>
      <w:lvlText w:val="(%5)"/>
      <w:lvlJc w:val="left"/>
      <w:pPr>
        <w:tabs>
          <w:tab w:val="num" w:pos="1800"/>
        </w:tabs>
      </w:pPr>
    </w:lvl>
    <w:lvl w:ilvl="5">
      <w:start w:val="1"/>
      <w:numFmt w:val="lowerRoman"/>
      <w:lvlText w:val="(%6)"/>
      <w:lvlJc w:val="left"/>
      <w:pPr>
        <w:tabs>
          <w:tab w:val="num" w:pos="2160"/>
        </w:tabs>
      </w:pPr>
    </w:lvl>
    <w:lvl w:ilvl="6">
      <w:start w:val="1"/>
      <w:numFmt w:val="decimal"/>
      <w:lvlText w:val="%7."/>
      <w:lvlJc w:val="left"/>
      <w:pPr>
        <w:tabs>
          <w:tab w:val="num" w:pos="2520"/>
        </w:tabs>
      </w:pPr>
    </w:lvl>
    <w:lvl w:ilvl="7">
      <w:start w:val="1"/>
      <w:numFmt w:val="lowerLetter"/>
      <w:lvlText w:val="%8."/>
      <w:lvlJc w:val="left"/>
      <w:pPr>
        <w:tabs>
          <w:tab w:val="num" w:pos="2880"/>
        </w:tabs>
      </w:pPr>
    </w:lvl>
    <w:lvl w:ilvl="8">
      <w:start w:val="1"/>
      <w:numFmt w:val="lowerRoman"/>
      <w:lvlText w:val="%9."/>
      <w:lvlJc w:val="left"/>
      <w:pPr>
        <w:tabs>
          <w:tab w:val="num" w:pos="3240"/>
        </w:tabs>
      </w:pPr>
    </w:lvl>
  </w:abstractNum>
  <w:abstractNum w:abstractNumId="78">
    <w:nsid w:val="00000061"/>
    <w:multiLevelType w:val="multilevel"/>
    <w:tmpl w:val="00000061"/>
    <w:name w:val="WW8Num97"/>
    <w:lvl w:ilvl="0">
      <w:start w:val="1"/>
      <w:numFmt w:val="upperLetter"/>
      <w:lvlText w:val="%1."/>
      <w:lvlJc w:val="left"/>
      <w:pPr>
        <w:tabs>
          <w:tab w:val="num" w:pos="360"/>
        </w:tabs>
      </w:pPr>
    </w:lvl>
    <w:lvl w:ilvl="1">
      <w:start w:val="1"/>
      <w:numFmt w:val="decimal"/>
      <w:lvlText w:val="%2."/>
      <w:lvlJc w:val="left"/>
      <w:pPr>
        <w:tabs>
          <w:tab w:val="num" w:pos="1080"/>
        </w:tabs>
      </w:pPr>
      <w:rPr>
        <w:rFonts w:ascii="Arial" w:hAnsi="Arial"/>
        <w:b/>
        <w:i w:val="0"/>
        <w:sz w:val="28"/>
      </w:rPr>
    </w:lvl>
    <w:lvl w:ilvl="2">
      <w:start w:val="1"/>
      <w:numFmt w:val="upperLetter"/>
      <w:lvlText w:val="%3."/>
      <w:lvlJc w:val="left"/>
      <w:pPr>
        <w:tabs>
          <w:tab w:val="num" w:pos="1980"/>
        </w:tabs>
      </w:pPr>
    </w:lvl>
    <w:lvl w:ilvl="3">
      <w:start w:val="1"/>
      <w:numFmt w:val="decimal"/>
      <w:lvlText w:val="%4."/>
      <w:lvlJc w:val="left"/>
      <w:pPr>
        <w:tabs>
          <w:tab w:val="num" w:pos="2520"/>
        </w:tabs>
      </w:pPr>
    </w:lvl>
    <w:lvl w:ilvl="4">
      <w:start w:val="1"/>
      <w:numFmt w:val="lowerLetter"/>
      <w:lvlText w:val="%5."/>
      <w:lvlJc w:val="left"/>
      <w:pPr>
        <w:tabs>
          <w:tab w:val="num" w:pos="3240"/>
        </w:tabs>
      </w:pPr>
    </w:lvl>
    <w:lvl w:ilvl="5">
      <w:start w:val="1"/>
      <w:numFmt w:val="lowerRoman"/>
      <w:lvlText w:val="%6."/>
      <w:lvlJc w:val="right"/>
      <w:pPr>
        <w:tabs>
          <w:tab w:val="num" w:pos="3960"/>
        </w:tabs>
      </w:pPr>
    </w:lvl>
    <w:lvl w:ilvl="6">
      <w:start w:val="1"/>
      <w:numFmt w:val="decimal"/>
      <w:lvlText w:val="%7."/>
      <w:lvlJc w:val="left"/>
      <w:pPr>
        <w:tabs>
          <w:tab w:val="num" w:pos="4680"/>
        </w:tabs>
      </w:pPr>
    </w:lvl>
    <w:lvl w:ilvl="7">
      <w:start w:val="1"/>
      <w:numFmt w:val="lowerLetter"/>
      <w:lvlText w:val="%8."/>
      <w:lvlJc w:val="left"/>
      <w:pPr>
        <w:tabs>
          <w:tab w:val="num" w:pos="5400"/>
        </w:tabs>
      </w:pPr>
    </w:lvl>
    <w:lvl w:ilvl="8">
      <w:start w:val="1"/>
      <w:numFmt w:val="lowerRoman"/>
      <w:lvlText w:val="%9."/>
      <w:lvlJc w:val="right"/>
      <w:pPr>
        <w:tabs>
          <w:tab w:val="num" w:pos="6120"/>
        </w:tabs>
      </w:pPr>
    </w:lvl>
  </w:abstractNum>
  <w:abstractNum w:abstractNumId="79">
    <w:nsid w:val="00000062"/>
    <w:multiLevelType w:val="singleLevel"/>
    <w:tmpl w:val="00000062"/>
    <w:name w:val="WW8Num98"/>
    <w:lvl w:ilvl="0">
      <w:start w:val="1"/>
      <w:numFmt w:val="decimal"/>
      <w:lvlText w:val="%1."/>
      <w:lvlJc w:val="left"/>
      <w:pPr>
        <w:tabs>
          <w:tab w:val="num" w:pos="360"/>
        </w:tabs>
      </w:pPr>
    </w:lvl>
  </w:abstractNum>
  <w:abstractNum w:abstractNumId="80">
    <w:nsid w:val="00000064"/>
    <w:multiLevelType w:val="multilevel"/>
    <w:tmpl w:val="00000064"/>
    <w:name w:val="WW8Num100"/>
    <w:lvl w:ilvl="0">
      <w:start w:val="1"/>
      <w:numFmt w:val="decimal"/>
      <w:lvlText w:val="%1."/>
      <w:lvlJc w:val="left"/>
      <w:pPr>
        <w:tabs>
          <w:tab w:val="num" w:pos="360"/>
        </w:tabs>
      </w:pPr>
    </w:lvl>
    <w:lvl w:ilvl="1">
      <w:start w:val="1"/>
      <w:numFmt w:val="lowerLetter"/>
      <w:lvlText w:val="%2."/>
      <w:lvlJc w:val="left"/>
      <w:pPr>
        <w:tabs>
          <w:tab w:val="num" w:pos="1080"/>
        </w:tabs>
      </w:pPr>
    </w:lvl>
    <w:lvl w:ilvl="2">
      <w:start w:val="1"/>
      <w:numFmt w:val="lowerRoman"/>
      <w:lvlText w:val="%3."/>
      <w:lvlJc w:val="right"/>
      <w:pPr>
        <w:tabs>
          <w:tab w:val="num" w:pos="1800"/>
        </w:tabs>
      </w:pPr>
    </w:lvl>
    <w:lvl w:ilvl="3">
      <w:start w:val="1"/>
      <w:numFmt w:val="decimal"/>
      <w:lvlText w:val="%4."/>
      <w:lvlJc w:val="left"/>
      <w:pPr>
        <w:tabs>
          <w:tab w:val="num" w:pos="2520"/>
        </w:tabs>
      </w:pPr>
    </w:lvl>
    <w:lvl w:ilvl="4">
      <w:start w:val="1"/>
      <w:numFmt w:val="lowerLetter"/>
      <w:lvlText w:val="%5."/>
      <w:lvlJc w:val="left"/>
      <w:pPr>
        <w:tabs>
          <w:tab w:val="num" w:pos="3240"/>
        </w:tabs>
      </w:pPr>
    </w:lvl>
    <w:lvl w:ilvl="5">
      <w:start w:val="1"/>
      <w:numFmt w:val="lowerRoman"/>
      <w:lvlText w:val="%6."/>
      <w:lvlJc w:val="right"/>
      <w:pPr>
        <w:tabs>
          <w:tab w:val="num" w:pos="3960"/>
        </w:tabs>
      </w:pPr>
    </w:lvl>
    <w:lvl w:ilvl="6">
      <w:start w:val="1"/>
      <w:numFmt w:val="decimal"/>
      <w:lvlText w:val="%7."/>
      <w:lvlJc w:val="left"/>
      <w:pPr>
        <w:tabs>
          <w:tab w:val="num" w:pos="4680"/>
        </w:tabs>
      </w:pPr>
    </w:lvl>
    <w:lvl w:ilvl="7">
      <w:start w:val="1"/>
      <w:numFmt w:val="lowerLetter"/>
      <w:lvlText w:val="%8."/>
      <w:lvlJc w:val="left"/>
      <w:pPr>
        <w:tabs>
          <w:tab w:val="num" w:pos="5400"/>
        </w:tabs>
      </w:pPr>
    </w:lvl>
    <w:lvl w:ilvl="8">
      <w:start w:val="1"/>
      <w:numFmt w:val="lowerRoman"/>
      <w:lvlText w:val="%9."/>
      <w:lvlJc w:val="right"/>
      <w:pPr>
        <w:tabs>
          <w:tab w:val="num" w:pos="6120"/>
        </w:tabs>
      </w:pPr>
    </w:lvl>
  </w:abstractNum>
  <w:abstractNum w:abstractNumId="81">
    <w:nsid w:val="00000065"/>
    <w:multiLevelType w:val="multilevel"/>
    <w:tmpl w:val="DDD6D856"/>
    <w:name w:val="WW8Num101"/>
    <w:lvl w:ilvl="0">
      <w:start w:val="1"/>
      <w:numFmt w:val="lowerLetter"/>
      <w:lvlText w:val="%1."/>
      <w:lvlJc w:val="left"/>
      <w:pPr>
        <w:tabs>
          <w:tab w:val="num" w:pos="1080"/>
        </w:tabs>
      </w:pPr>
    </w:lvl>
    <w:lvl w:ilvl="1">
      <w:start w:val="1"/>
      <w:numFmt w:val="bullet"/>
      <w:lvlText w:val=""/>
      <w:lvlJc w:val="left"/>
      <w:pPr>
        <w:tabs>
          <w:tab w:val="num" w:pos="1800"/>
        </w:tabs>
      </w:pPr>
      <w:rPr>
        <w:rFonts w:ascii="Symbol" w:hAnsi="Symbol"/>
      </w:rPr>
    </w:lvl>
    <w:lvl w:ilvl="2">
      <w:start w:val="1"/>
      <w:numFmt w:val="bullet"/>
      <w:lvlText w:val=""/>
      <w:lvlJc w:val="left"/>
      <w:pPr>
        <w:tabs>
          <w:tab w:val="num" w:pos="2700"/>
        </w:tabs>
      </w:pPr>
      <w:rPr>
        <w:rFonts w:ascii="Symbol" w:hAnsi="Symbol"/>
      </w:rPr>
    </w:lvl>
    <w:lvl w:ilvl="3">
      <w:start w:val="1"/>
      <w:numFmt w:val="bullet"/>
      <w:lvlText w:val=""/>
      <w:lvlJc w:val="left"/>
      <w:pPr>
        <w:tabs>
          <w:tab w:val="num" w:pos="3240"/>
        </w:tabs>
      </w:pPr>
      <w:rPr>
        <w:rFonts w:ascii="Symbol" w:hAnsi="Symbol"/>
      </w:rPr>
    </w:lvl>
    <w:lvl w:ilvl="4">
      <w:start w:val="1"/>
      <w:numFmt w:val="lowerLetter"/>
      <w:lvlText w:val="%5."/>
      <w:lvlJc w:val="left"/>
      <w:pPr>
        <w:tabs>
          <w:tab w:val="num" w:pos="3960"/>
        </w:tabs>
      </w:pPr>
    </w:lvl>
    <w:lvl w:ilvl="5">
      <w:start w:val="1"/>
      <w:numFmt w:val="lowerRoman"/>
      <w:lvlText w:val="%6."/>
      <w:lvlJc w:val="right"/>
      <w:pPr>
        <w:tabs>
          <w:tab w:val="num" w:pos="4680"/>
        </w:tabs>
      </w:pPr>
    </w:lvl>
    <w:lvl w:ilvl="6">
      <w:start w:val="1"/>
      <w:numFmt w:val="lowerLetter"/>
      <w:lvlText w:val="%7)"/>
      <w:lvlJc w:val="left"/>
      <w:pPr>
        <w:tabs>
          <w:tab w:val="num" w:pos="5400"/>
        </w:tabs>
      </w:pPr>
    </w:lvl>
    <w:lvl w:ilvl="7">
      <w:start w:val="1"/>
      <w:numFmt w:val="lowerLetter"/>
      <w:lvlText w:val="%8."/>
      <w:lvlJc w:val="left"/>
      <w:pPr>
        <w:tabs>
          <w:tab w:val="num" w:pos="6120"/>
        </w:tabs>
      </w:pPr>
    </w:lvl>
    <w:lvl w:ilvl="8">
      <w:start w:val="1"/>
      <w:numFmt w:val="lowerRoman"/>
      <w:lvlText w:val="%9."/>
      <w:lvlJc w:val="right"/>
      <w:pPr>
        <w:tabs>
          <w:tab w:val="num" w:pos="6840"/>
        </w:tabs>
      </w:pPr>
    </w:lvl>
  </w:abstractNum>
  <w:abstractNum w:abstractNumId="82">
    <w:nsid w:val="00000066"/>
    <w:multiLevelType w:val="singleLevel"/>
    <w:tmpl w:val="00000066"/>
    <w:name w:val="WW8Num102"/>
    <w:lvl w:ilvl="0">
      <w:start w:val="1"/>
      <w:numFmt w:val="decimal"/>
      <w:lvlText w:val="%1."/>
      <w:lvlJc w:val="left"/>
      <w:pPr>
        <w:tabs>
          <w:tab w:val="num" w:pos="720"/>
        </w:tabs>
      </w:pPr>
    </w:lvl>
  </w:abstractNum>
  <w:abstractNum w:abstractNumId="83">
    <w:nsid w:val="00000067"/>
    <w:multiLevelType w:val="singleLevel"/>
    <w:tmpl w:val="00000067"/>
    <w:name w:val="WW8Num103"/>
    <w:lvl w:ilvl="0">
      <w:start w:val="1"/>
      <w:numFmt w:val="decimal"/>
      <w:lvlText w:val="%1."/>
      <w:lvlJc w:val="left"/>
      <w:pPr>
        <w:tabs>
          <w:tab w:val="num" w:pos="360"/>
        </w:tabs>
      </w:pPr>
    </w:lvl>
  </w:abstractNum>
  <w:abstractNum w:abstractNumId="84">
    <w:nsid w:val="00000068"/>
    <w:multiLevelType w:val="singleLevel"/>
    <w:tmpl w:val="00000068"/>
    <w:name w:val="WW8Num104"/>
    <w:lvl w:ilvl="0">
      <w:start w:val="1"/>
      <w:numFmt w:val="decimal"/>
      <w:lvlText w:val="%1."/>
      <w:lvlJc w:val="left"/>
      <w:pPr>
        <w:tabs>
          <w:tab w:val="num" w:pos="360"/>
        </w:tabs>
      </w:pPr>
      <w:rPr>
        <w:b w:val="0"/>
      </w:rPr>
    </w:lvl>
  </w:abstractNum>
  <w:abstractNum w:abstractNumId="85">
    <w:nsid w:val="00000069"/>
    <w:multiLevelType w:val="singleLevel"/>
    <w:tmpl w:val="00000069"/>
    <w:name w:val="WW8Num105"/>
    <w:lvl w:ilvl="0">
      <w:start w:val="1"/>
      <w:numFmt w:val="decimal"/>
      <w:lvlText w:val="%1."/>
      <w:lvlJc w:val="left"/>
      <w:pPr>
        <w:tabs>
          <w:tab w:val="num" w:pos="360"/>
        </w:tabs>
      </w:pPr>
    </w:lvl>
  </w:abstractNum>
  <w:abstractNum w:abstractNumId="86">
    <w:nsid w:val="0000006A"/>
    <w:multiLevelType w:val="singleLevel"/>
    <w:tmpl w:val="0000006A"/>
    <w:name w:val="WW8Num106"/>
    <w:lvl w:ilvl="0">
      <w:start w:val="1"/>
      <w:numFmt w:val="decimal"/>
      <w:lvlText w:val="%1."/>
      <w:lvlJc w:val="left"/>
      <w:pPr>
        <w:tabs>
          <w:tab w:val="num" w:pos="360"/>
        </w:tabs>
      </w:pPr>
    </w:lvl>
  </w:abstractNum>
  <w:abstractNum w:abstractNumId="87">
    <w:nsid w:val="0000006B"/>
    <w:multiLevelType w:val="multilevel"/>
    <w:tmpl w:val="0000006B"/>
    <w:name w:val="WW8Num107"/>
    <w:lvl w:ilvl="0">
      <w:start w:val="1"/>
      <w:numFmt w:val="bullet"/>
      <w:lvlText w:val=""/>
      <w:lvlJc w:val="left"/>
      <w:pPr>
        <w:tabs>
          <w:tab w:val="num" w:pos="720"/>
        </w:tabs>
      </w:pPr>
      <w:rPr>
        <w:rFonts w:ascii="Symbol" w:hAnsi="Symbol"/>
        <w:b w:val="0"/>
        <w:i w:val="0"/>
        <w:sz w:val="24"/>
      </w:rPr>
    </w:lvl>
    <w:lvl w:ilvl="1">
      <w:start w:val="1"/>
      <w:numFmt w:val="none"/>
      <w:suff w:val="nothing"/>
      <w:lvlText w:val=""/>
      <w:lvlJc w:val="left"/>
      <w:pPr>
        <w:tabs>
          <w:tab w:val="num" w:pos="936"/>
        </w:tabs>
      </w:pPr>
    </w:lvl>
    <w:lvl w:ilvl="2">
      <w:start w:val="1"/>
      <w:numFmt w:val="none"/>
      <w:suff w:val="nothing"/>
      <w:lvlText w:val=""/>
      <w:lvlJc w:val="left"/>
      <w:pPr>
        <w:tabs>
          <w:tab w:val="num" w:pos="1080"/>
        </w:tabs>
      </w:pPr>
    </w:lvl>
    <w:lvl w:ilvl="3">
      <w:start w:val="1"/>
      <w:numFmt w:val="none"/>
      <w:suff w:val="nothing"/>
      <w:lvlText w:val=""/>
      <w:lvlJc w:val="left"/>
      <w:pPr>
        <w:tabs>
          <w:tab w:val="num" w:pos="1224"/>
        </w:tabs>
      </w:pPr>
    </w:lvl>
    <w:lvl w:ilvl="4">
      <w:start w:val="1"/>
      <w:numFmt w:val="none"/>
      <w:suff w:val="nothing"/>
      <w:lvlText w:val=""/>
      <w:lvlJc w:val="left"/>
      <w:pPr>
        <w:tabs>
          <w:tab w:val="num" w:pos="1368"/>
        </w:tabs>
      </w:pPr>
    </w:lvl>
    <w:lvl w:ilvl="5">
      <w:start w:val="1"/>
      <w:numFmt w:val="none"/>
      <w:suff w:val="nothing"/>
      <w:lvlText w:val=""/>
      <w:lvlJc w:val="left"/>
      <w:pPr>
        <w:tabs>
          <w:tab w:val="num" w:pos="1512"/>
        </w:tabs>
      </w:pPr>
    </w:lvl>
    <w:lvl w:ilvl="6">
      <w:start w:val="1"/>
      <w:numFmt w:val="decimal"/>
      <w:lvlText w:val="%7"/>
      <w:lvlJc w:val="left"/>
      <w:pPr>
        <w:tabs>
          <w:tab w:val="num" w:pos="1656"/>
        </w:tabs>
      </w:pPr>
    </w:lvl>
    <w:lvl w:ilvl="7">
      <w:start w:val="1"/>
      <w:numFmt w:val="decimal"/>
      <w:lvlText w:val="%8."/>
      <w:lvlJc w:val="left"/>
      <w:pPr>
        <w:tabs>
          <w:tab w:val="num" w:pos="1800"/>
        </w:tabs>
      </w:pPr>
    </w:lvl>
    <w:lvl w:ilvl="8">
      <w:start w:val="1"/>
      <w:numFmt w:val="decimal"/>
      <w:lvlText w:val="%9.."/>
      <w:lvlJc w:val="left"/>
      <w:pPr>
        <w:tabs>
          <w:tab w:val="num" w:pos="1944"/>
        </w:tabs>
      </w:pPr>
    </w:lvl>
  </w:abstractNum>
  <w:abstractNum w:abstractNumId="88">
    <w:nsid w:val="0000006C"/>
    <w:multiLevelType w:val="singleLevel"/>
    <w:tmpl w:val="0000006C"/>
    <w:name w:val="WW8Num108"/>
    <w:lvl w:ilvl="0">
      <w:start w:val="1"/>
      <w:numFmt w:val="bullet"/>
      <w:lvlText w:val=""/>
      <w:lvlJc w:val="left"/>
      <w:pPr>
        <w:tabs>
          <w:tab w:val="num" w:pos="720"/>
        </w:tabs>
      </w:pPr>
      <w:rPr>
        <w:rFonts w:ascii="Symbol" w:hAnsi="Symbol"/>
      </w:rPr>
    </w:lvl>
  </w:abstractNum>
  <w:abstractNum w:abstractNumId="89">
    <w:nsid w:val="0000006D"/>
    <w:multiLevelType w:val="singleLevel"/>
    <w:tmpl w:val="0000006D"/>
    <w:name w:val="WW8Num109"/>
    <w:lvl w:ilvl="0">
      <w:start w:val="1"/>
      <w:numFmt w:val="bullet"/>
      <w:lvlText w:val=""/>
      <w:lvlJc w:val="left"/>
      <w:pPr>
        <w:tabs>
          <w:tab w:val="num" w:pos="720"/>
        </w:tabs>
      </w:pPr>
      <w:rPr>
        <w:rFonts w:ascii="Wingdings" w:hAnsi="Wingdings"/>
        <w:b w:val="0"/>
        <w:i w:val="0"/>
      </w:rPr>
    </w:lvl>
  </w:abstractNum>
  <w:abstractNum w:abstractNumId="90">
    <w:nsid w:val="0000006E"/>
    <w:multiLevelType w:val="singleLevel"/>
    <w:tmpl w:val="0000006E"/>
    <w:name w:val="WW8Num110"/>
    <w:lvl w:ilvl="0">
      <w:start w:val="1"/>
      <w:numFmt w:val="lowerLetter"/>
      <w:lvlText w:val="%1."/>
      <w:lvlJc w:val="left"/>
      <w:pPr>
        <w:tabs>
          <w:tab w:val="num" w:pos="1080"/>
        </w:tabs>
      </w:pPr>
    </w:lvl>
  </w:abstractNum>
  <w:abstractNum w:abstractNumId="91">
    <w:nsid w:val="0000006F"/>
    <w:multiLevelType w:val="singleLevel"/>
    <w:tmpl w:val="0000006F"/>
    <w:name w:val="WW8Num111"/>
    <w:lvl w:ilvl="0">
      <w:start w:val="1"/>
      <w:numFmt w:val="decimal"/>
      <w:lvlText w:val="%1."/>
      <w:lvlJc w:val="left"/>
      <w:pPr>
        <w:tabs>
          <w:tab w:val="num" w:pos="360"/>
        </w:tabs>
      </w:pPr>
      <w:rPr>
        <w:b w:val="0"/>
      </w:rPr>
    </w:lvl>
  </w:abstractNum>
  <w:abstractNum w:abstractNumId="92">
    <w:nsid w:val="00000070"/>
    <w:multiLevelType w:val="singleLevel"/>
    <w:tmpl w:val="00000070"/>
    <w:name w:val="WW8Num112"/>
    <w:lvl w:ilvl="0">
      <w:start w:val="1"/>
      <w:numFmt w:val="upperLetter"/>
      <w:lvlText w:val="%1."/>
      <w:lvlJc w:val="left"/>
      <w:pPr>
        <w:tabs>
          <w:tab w:val="num" w:pos="720"/>
        </w:tabs>
      </w:pPr>
    </w:lvl>
  </w:abstractNum>
  <w:abstractNum w:abstractNumId="93">
    <w:nsid w:val="00000071"/>
    <w:multiLevelType w:val="singleLevel"/>
    <w:tmpl w:val="00000071"/>
    <w:name w:val="WW8Num113"/>
    <w:lvl w:ilvl="0">
      <w:start w:val="1"/>
      <w:numFmt w:val="decimal"/>
      <w:lvlText w:val="%1."/>
      <w:lvlJc w:val="left"/>
      <w:pPr>
        <w:tabs>
          <w:tab w:val="num" w:pos="360"/>
        </w:tabs>
      </w:pPr>
      <w:rPr>
        <w:b w:val="0"/>
      </w:rPr>
    </w:lvl>
  </w:abstractNum>
  <w:abstractNum w:abstractNumId="94">
    <w:nsid w:val="00000073"/>
    <w:multiLevelType w:val="multilevel"/>
    <w:tmpl w:val="00000073"/>
    <w:name w:val="WW8Num115"/>
    <w:lvl w:ilvl="0">
      <w:start w:val="1"/>
      <w:numFmt w:val="decimal"/>
      <w:lvlText w:val="%1."/>
      <w:lvlJc w:val="left"/>
      <w:pPr>
        <w:tabs>
          <w:tab w:val="num" w:pos="360"/>
        </w:tabs>
      </w:pPr>
      <w:rPr>
        <w:b w:val="0"/>
        <w:i w:val="0"/>
      </w:rPr>
    </w:lvl>
    <w:lvl w:ilvl="1">
      <w:start w:val="1"/>
      <w:numFmt w:val="decimal"/>
      <w:lvlText w:val="%2."/>
      <w:lvlJc w:val="left"/>
      <w:pPr>
        <w:tabs>
          <w:tab w:val="num" w:pos="720"/>
        </w:tabs>
      </w:pPr>
      <w:rPr>
        <w:rFonts w:ascii="Times New Roman" w:hAnsi="Times New Roman"/>
        <w:sz w:val="22"/>
      </w:rPr>
    </w:lvl>
    <w:lvl w:ilvl="2">
      <w:start w:val="1"/>
      <w:numFmt w:val="upperLetter"/>
      <w:lvlText w:val="%3."/>
      <w:lvlJc w:val="left"/>
      <w:pPr>
        <w:tabs>
          <w:tab w:val="num" w:pos="1980"/>
        </w:tabs>
      </w:pPr>
    </w:lvl>
    <w:lvl w:ilvl="3">
      <w:start w:val="1"/>
      <w:numFmt w:val="decimal"/>
      <w:lvlText w:val="%4."/>
      <w:lvlJc w:val="left"/>
      <w:pPr>
        <w:tabs>
          <w:tab w:val="num" w:pos="2520"/>
        </w:tabs>
      </w:pPr>
    </w:lvl>
    <w:lvl w:ilvl="4">
      <w:start w:val="1"/>
      <w:numFmt w:val="lowerLetter"/>
      <w:lvlText w:val="%5."/>
      <w:lvlJc w:val="left"/>
      <w:pPr>
        <w:tabs>
          <w:tab w:val="num" w:pos="3240"/>
        </w:tabs>
      </w:pPr>
    </w:lvl>
    <w:lvl w:ilvl="5">
      <w:start w:val="1"/>
      <w:numFmt w:val="lowerRoman"/>
      <w:lvlText w:val="%6."/>
      <w:lvlJc w:val="right"/>
      <w:pPr>
        <w:tabs>
          <w:tab w:val="num" w:pos="3960"/>
        </w:tabs>
      </w:pPr>
    </w:lvl>
    <w:lvl w:ilvl="6">
      <w:start w:val="1"/>
      <w:numFmt w:val="decimal"/>
      <w:lvlText w:val="%7."/>
      <w:lvlJc w:val="left"/>
      <w:pPr>
        <w:tabs>
          <w:tab w:val="num" w:pos="4680"/>
        </w:tabs>
      </w:pPr>
    </w:lvl>
    <w:lvl w:ilvl="7">
      <w:start w:val="1"/>
      <w:numFmt w:val="lowerLetter"/>
      <w:lvlText w:val="%8."/>
      <w:lvlJc w:val="left"/>
      <w:pPr>
        <w:tabs>
          <w:tab w:val="num" w:pos="5400"/>
        </w:tabs>
      </w:pPr>
    </w:lvl>
    <w:lvl w:ilvl="8">
      <w:start w:val="1"/>
      <w:numFmt w:val="lowerRoman"/>
      <w:lvlText w:val="%9."/>
      <w:lvlJc w:val="right"/>
      <w:pPr>
        <w:tabs>
          <w:tab w:val="num" w:pos="6120"/>
        </w:tabs>
      </w:pPr>
    </w:lvl>
  </w:abstractNum>
  <w:abstractNum w:abstractNumId="95">
    <w:nsid w:val="00000074"/>
    <w:multiLevelType w:val="singleLevel"/>
    <w:tmpl w:val="00000074"/>
    <w:name w:val="WW8Num116"/>
    <w:lvl w:ilvl="0">
      <w:start w:val="1"/>
      <w:numFmt w:val="lowerLetter"/>
      <w:lvlText w:val="%1."/>
      <w:lvlJc w:val="left"/>
      <w:pPr>
        <w:tabs>
          <w:tab w:val="num" w:pos="1080"/>
        </w:tabs>
      </w:pPr>
    </w:lvl>
  </w:abstractNum>
  <w:abstractNum w:abstractNumId="96">
    <w:nsid w:val="00000075"/>
    <w:multiLevelType w:val="singleLevel"/>
    <w:tmpl w:val="00000075"/>
    <w:name w:val="WW8Num117"/>
    <w:lvl w:ilvl="0">
      <w:start w:val="1"/>
      <w:numFmt w:val="decimal"/>
      <w:lvlText w:val="%1."/>
      <w:lvlJc w:val="left"/>
      <w:pPr>
        <w:tabs>
          <w:tab w:val="num" w:pos="360"/>
        </w:tabs>
      </w:pPr>
    </w:lvl>
  </w:abstractNum>
  <w:abstractNum w:abstractNumId="97">
    <w:nsid w:val="00000076"/>
    <w:multiLevelType w:val="singleLevel"/>
    <w:tmpl w:val="00000076"/>
    <w:name w:val="WW8Num118"/>
    <w:lvl w:ilvl="0">
      <w:start w:val="1"/>
      <w:numFmt w:val="upperLetter"/>
      <w:lvlText w:val="%1."/>
      <w:lvlJc w:val="left"/>
      <w:pPr>
        <w:tabs>
          <w:tab w:val="num" w:pos="720"/>
        </w:tabs>
      </w:pPr>
    </w:lvl>
  </w:abstractNum>
  <w:abstractNum w:abstractNumId="98">
    <w:nsid w:val="00000077"/>
    <w:multiLevelType w:val="singleLevel"/>
    <w:tmpl w:val="00000077"/>
    <w:name w:val="WW8Num119"/>
    <w:lvl w:ilvl="0">
      <w:start w:val="1"/>
      <w:numFmt w:val="upperLetter"/>
      <w:lvlText w:val="%1."/>
      <w:lvlJc w:val="left"/>
      <w:pPr>
        <w:tabs>
          <w:tab w:val="num" w:pos="720"/>
        </w:tabs>
      </w:pPr>
    </w:lvl>
  </w:abstractNum>
  <w:abstractNum w:abstractNumId="99">
    <w:nsid w:val="00000078"/>
    <w:multiLevelType w:val="singleLevel"/>
    <w:tmpl w:val="00000078"/>
    <w:name w:val="WW8Num120"/>
    <w:lvl w:ilvl="0">
      <w:start w:val="1"/>
      <w:numFmt w:val="decimal"/>
      <w:lvlText w:val="%1."/>
      <w:lvlJc w:val="left"/>
      <w:pPr>
        <w:tabs>
          <w:tab w:val="num" w:pos="360"/>
        </w:tabs>
      </w:pPr>
    </w:lvl>
  </w:abstractNum>
  <w:abstractNum w:abstractNumId="100">
    <w:nsid w:val="0000007A"/>
    <w:multiLevelType w:val="singleLevel"/>
    <w:tmpl w:val="0000007A"/>
    <w:name w:val="WW8Num122"/>
    <w:lvl w:ilvl="0">
      <w:start w:val="1"/>
      <w:numFmt w:val="decimal"/>
      <w:lvlText w:val="%1)"/>
      <w:lvlJc w:val="left"/>
      <w:pPr>
        <w:tabs>
          <w:tab w:val="num" w:pos="1080"/>
        </w:tabs>
      </w:pPr>
    </w:lvl>
  </w:abstractNum>
  <w:abstractNum w:abstractNumId="101">
    <w:nsid w:val="0000007B"/>
    <w:multiLevelType w:val="singleLevel"/>
    <w:tmpl w:val="0000007B"/>
    <w:name w:val="WW8Num123"/>
    <w:lvl w:ilvl="0">
      <w:start w:val="1"/>
      <w:numFmt w:val="upperLetter"/>
      <w:lvlText w:val="%1."/>
      <w:lvlJc w:val="left"/>
      <w:pPr>
        <w:tabs>
          <w:tab w:val="num" w:pos="360"/>
        </w:tabs>
      </w:pPr>
    </w:lvl>
  </w:abstractNum>
  <w:abstractNum w:abstractNumId="102">
    <w:nsid w:val="0000007D"/>
    <w:multiLevelType w:val="singleLevel"/>
    <w:tmpl w:val="0000007D"/>
    <w:name w:val="WW8Num125"/>
    <w:lvl w:ilvl="0">
      <w:numFmt w:val="bullet"/>
      <w:suff w:val="nothing"/>
      <w:lvlText w:val=""/>
      <w:lvlJc w:val="left"/>
      <w:pPr>
        <w:tabs>
          <w:tab w:val="num" w:pos="0"/>
        </w:tabs>
      </w:pPr>
      <w:rPr>
        <w:rFonts w:ascii="Symbol" w:hAnsi="Symbol"/>
      </w:rPr>
    </w:lvl>
  </w:abstractNum>
  <w:abstractNum w:abstractNumId="103">
    <w:nsid w:val="0000007E"/>
    <w:multiLevelType w:val="multilevel"/>
    <w:tmpl w:val="0000007E"/>
    <w:name w:val="WW8Num126"/>
    <w:lvl w:ilvl="0">
      <w:start w:val="1"/>
      <w:numFmt w:val="bullet"/>
      <w:lvlText w:val=""/>
      <w:lvlJc w:val="left"/>
      <w:pPr>
        <w:tabs>
          <w:tab w:val="num" w:pos="720"/>
        </w:tabs>
      </w:pPr>
      <w:rPr>
        <w:rFonts w:ascii="Wingdings" w:hAnsi="Wingdings" w:cs="StarSymbol"/>
        <w:sz w:val="18"/>
        <w:szCs w:val="18"/>
      </w:rPr>
    </w:lvl>
    <w:lvl w:ilvl="1">
      <w:start w:val="1"/>
      <w:numFmt w:val="bullet"/>
      <w:lvlText w:val=""/>
      <w:lvlJc w:val="left"/>
      <w:pPr>
        <w:tabs>
          <w:tab w:val="num" w:pos="1080"/>
        </w:tabs>
      </w:pPr>
      <w:rPr>
        <w:rFonts w:ascii="Wingdings 2" w:hAnsi="Wingdings 2" w:cs="StarSymbol"/>
        <w:sz w:val="18"/>
        <w:szCs w:val="18"/>
      </w:rPr>
    </w:lvl>
    <w:lvl w:ilvl="2">
      <w:start w:val="1"/>
      <w:numFmt w:val="bullet"/>
      <w:lvlText w:val="■"/>
      <w:lvlJc w:val="left"/>
      <w:pPr>
        <w:tabs>
          <w:tab w:val="num" w:pos="1440"/>
        </w:tabs>
      </w:pPr>
      <w:rPr>
        <w:rFonts w:ascii="StarSymbol" w:hAnsi="StarSymbol" w:cs="StarSymbol"/>
        <w:sz w:val="18"/>
        <w:szCs w:val="18"/>
      </w:rPr>
    </w:lvl>
    <w:lvl w:ilvl="3">
      <w:start w:val="1"/>
      <w:numFmt w:val="bullet"/>
      <w:lvlText w:val=""/>
      <w:lvlJc w:val="left"/>
      <w:pPr>
        <w:tabs>
          <w:tab w:val="num" w:pos="1800"/>
        </w:tabs>
      </w:pPr>
      <w:rPr>
        <w:rFonts w:ascii="Wingdings" w:hAnsi="Wingdings"/>
        <w:b w:val="0"/>
      </w:rPr>
    </w:lvl>
    <w:lvl w:ilvl="4">
      <w:start w:val="1"/>
      <w:numFmt w:val="bullet"/>
      <w:lvlText w:val=""/>
      <w:lvlJc w:val="left"/>
      <w:pPr>
        <w:tabs>
          <w:tab w:val="num" w:pos="2160"/>
        </w:tabs>
      </w:pPr>
      <w:rPr>
        <w:rFonts w:ascii="Wingdings 2" w:hAnsi="Wingdings 2" w:cs="StarSymbol"/>
        <w:sz w:val="18"/>
        <w:szCs w:val="18"/>
      </w:rPr>
    </w:lvl>
    <w:lvl w:ilvl="5">
      <w:start w:val="1"/>
      <w:numFmt w:val="bullet"/>
      <w:lvlText w:val="■"/>
      <w:lvlJc w:val="left"/>
      <w:pPr>
        <w:tabs>
          <w:tab w:val="num" w:pos="2520"/>
        </w:tabs>
      </w:pPr>
      <w:rPr>
        <w:rFonts w:ascii="StarSymbol" w:hAnsi="StarSymbol" w:cs="StarSymbol"/>
        <w:sz w:val="18"/>
        <w:szCs w:val="18"/>
      </w:rPr>
    </w:lvl>
    <w:lvl w:ilvl="6">
      <w:start w:val="1"/>
      <w:numFmt w:val="bullet"/>
      <w:lvlText w:val=""/>
      <w:lvlJc w:val="left"/>
      <w:pPr>
        <w:tabs>
          <w:tab w:val="num" w:pos="2880"/>
        </w:tabs>
      </w:pPr>
      <w:rPr>
        <w:rFonts w:ascii="Wingdings" w:hAnsi="Wingdings"/>
        <w:b w:val="0"/>
      </w:rPr>
    </w:lvl>
    <w:lvl w:ilvl="7">
      <w:start w:val="1"/>
      <w:numFmt w:val="bullet"/>
      <w:lvlText w:val=""/>
      <w:lvlJc w:val="left"/>
      <w:pPr>
        <w:tabs>
          <w:tab w:val="num" w:pos="3240"/>
        </w:tabs>
      </w:pPr>
      <w:rPr>
        <w:rFonts w:ascii="Wingdings 2" w:hAnsi="Wingdings 2" w:cs="StarSymbol"/>
        <w:sz w:val="18"/>
        <w:szCs w:val="18"/>
      </w:rPr>
    </w:lvl>
    <w:lvl w:ilvl="8">
      <w:start w:val="1"/>
      <w:numFmt w:val="bullet"/>
      <w:lvlText w:val="■"/>
      <w:lvlJc w:val="left"/>
      <w:pPr>
        <w:tabs>
          <w:tab w:val="num" w:pos="3600"/>
        </w:tabs>
      </w:pPr>
      <w:rPr>
        <w:rFonts w:ascii="StarSymbol" w:hAnsi="StarSymbol" w:cs="StarSymbol"/>
        <w:sz w:val="18"/>
        <w:szCs w:val="18"/>
      </w:rPr>
    </w:lvl>
  </w:abstractNum>
  <w:abstractNum w:abstractNumId="104">
    <w:nsid w:val="214B6DDB"/>
    <w:multiLevelType w:val="hybridMultilevel"/>
    <w:tmpl w:val="C882D3E4"/>
    <w:lvl w:ilvl="0" w:tplc="0409000F">
      <w:start w:val="1"/>
      <w:numFmt w:val="decimal"/>
      <w:lvlText w:val="%1."/>
      <w:lvlJc w:val="left"/>
      <w:pPr>
        <w:ind w:left="1800" w:hanging="360"/>
      </w:pPr>
    </w:lvl>
    <w:lvl w:ilvl="1" w:tplc="04090019">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05">
    <w:nsid w:val="538B4EB0"/>
    <w:multiLevelType w:val="hybridMultilevel"/>
    <w:tmpl w:val="C882D3E4"/>
    <w:lvl w:ilvl="0" w:tplc="0409000F">
      <w:start w:val="1"/>
      <w:numFmt w:val="decimal"/>
      <w:lvlText w:val="%1."/>
      <w:lvlJc w:val="left"/>
      <w:pPr>
        <w:ind w:left="1800" w:hanging="360"/>
      </w:pPr>
    </w:lvl>
    <w:lvl w:ilvl="1" w:tplc="04090019">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06">
    <w:nsid w:val="53F65B0E"/>
    <w:multiLevelType w:val="hybridMultilevel"/>
    <w:tmpl w:val="D486D210"/>
    <w:lvl w:ilvl="0" w:tplc="0409000F">
      <w:start w:val="1"/>
      <w:numFmt w:val="decimal"/>
      <w:lvlText w:val="%1."/>
      <w:lvlJc w:val="left"/>
      <w:pPr>
        <w:ind w:left="1800" w:hanging="360"/>
      </w:pPr>
    </w:lvl>
    <w:lvl w:ilvl="1" w:tplc="04090019">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07">
    <w:nsid w:val="616B0E05"/>
    <w:multiLevelType w:val="hybridMultilevel"/>
    <w:tmpl w:val="929605C4"/>
    <w:lvl w:ilvl="0" w:tplc="0409000F">
      <w:start w:val="1"/>
      <w:numFmt w:val="decimal"/>
      <w:lvlText w:val="%1."/>
      <w:lvlJc w:val="left"/>
      <w:pPr>
        <w:ind w:left="1800" w:hanging="360"/>
      </w:pPr>
    </w:lvl>
    <w:lvl w:ilvl="1" w:tplc="04090019">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08">
    <w:nsid w:val="6BC770CE"/>
    <w:multiLevelType w:val="hybridMultilevel"/>
    <w:tmpl w:val="C34A608E"/>
    <w:lvl w:ilvl="0" w:tplc="04090017">
      <w:start w:val="1"/>
      <w:numFmt w:val="lowerLetter"/>
      <w:lvlText w:val="%1)"/>
      <w:lvlJc w:val="left"/>
      <w:pPr>
        <w:ind w:left="1170" w:hanging="360"/>
      </w:pPr>
    </w:lvl>
    <w:lvl w:ilvl="1" w:tplc="04090019">
      <w:start w:val="1"/>
      <w:numFmt w:val="lowerLetter"/>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109">
    <w:nsid w:val="708E44A9"/>
    <w:multiLevelType w:val="hybridMultilevel"/>
    <w:tmpl w:val="4070583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nsid w:val="7E740598"/>
    <w:multiLevelType w:val="hybridMultilevel"/>
    <w:tmpl w:val="81A041B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81"/>
  </w:num>
  <w:num w:numId="2">
    <w:abstractNumId w:val="109"/>
  </w:num>
  <w:num w:numId="3">
    <w:abstractNumId w:val="106"/>
  </w:num>
  <w:num w:numId="4">
    <w:abstractNumId w:val="107"/>
  </w:num>
  <w:num w:numId="5">
    <w:abstractNumId w:val="105"/>
  </w:num>
  <w:num w:numId="6">
    <w:abstractNumId w:val="104"/>
  </w:num>
  <w:num w:numId="7">
    <w:abstractNumId w:val="110"/>
  </w:num>
  <w:num w:numId="8">
    <w:abstractNumId w:val="108"/>
  </w:num>
  <w:numIdMacAtCleanup w:val="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5"/>
  <w:proofState w:spelling="clean" w:grammar="clean"/>
  <w:defaultTabStop w:val="720"/>
  <w:characterSpacingControl w:val="doNotCompress"/>
  <w:hdrShapeDefaults>
    <o:shapedefaults v:ext="edit" spidmax="8198">
      <o:colormenu v:ext="edit" fillcolor="none" strokecolor="red"/>
    </o:shapedefaults>
    <o:shapelayout v:ext="edit">
      <o:idmap v:ext="edit" data="8"/>
      <o:rules v:ext="edit">
        <o:r id="V:Rule2" type="connector" idref="#_x0000_s8195"/>
      </o:rules>
    </o:shapelayout>
  </w:hdrShapeDefaults>
  <w:footnotePr>
    <w:footnote w:id="-1"/>
    <w:footnote w:id="0"/>
  </w:footnotePr>
  <w:endnotePr>
    <w:endnote w:id="-1"/>
    <w:endnote w:id="0"/>
  </w:endnotePr>
  <w:compat/>
  <w:rsids>
    <w:rsidRoot w:val="006F04EA"/>
    <w:rsid w:val="00060EFE"/>
    <w:rsid w:val="0006215A"/>
    <w:rsid w:val="00086A7B"/>
    <w:rsid w:val="000937FA"/>
    <w:rsid w:val="000C37ED"/>
    <w:rsid w:val="000F0433"/>
    <w:rsid w:val="00114FB7"/>
    <w:rsid w:val="001239AF"/>
    <w:rsid w:val="00134A87"/>
    <w:rsid w:val="0017216D"/>
    <w:rsid w:val="0017342C"/>
    <w:rsid w:val="001804E6"/>
    <w:rsid w:val="00217B36"/>
    <w:rsid w:val="00226234"/>
    <w:rsid w:val="002268AB"/>
    <w:rsid w:val="00235E74"/>
    <w:rsid w:val="00263BEC"/>
    <w:rsid w:val="00270705"/>
    <w:rsid w:val="00277A50"/>
    <w:rsid w:val="00283124"/>
    <w:rsid w:val="00295C0D"/>
    <w:rsid w:val="00296960"/>
    <w:rsid w:val="002E2FDB"/>
    <w:rsid w:val="002E7AFC"/>
    <w:rsid w:val="0032594D"/>
    <w:rsid w:val="0034680B"/>
    <w:rsid w:val="0035072C"/>
    <w:rsid w:val="00365EE7"/>
    <w:rsid w:val="003A455A"/>
    <w:rsid w:val="003A4A6E"/>
    <w:rsid w:val="003B295B"/>
    <w:rsid w:val="003B71B5"/>
    <w:rsid w:val="003C1876"/>
    <w:rsid w:val="003C5666"/>
    <w:rsid w:val="003E5F26"/>
    <w:rsid w:val="0047271C"/>
    <w:rsid w:val="00477291"/>
    <w:rsid w:val="00490171"/>
    <w:rsid w:val="004936AF"/>
    <w:rsid w:val="004B6633"/>
    <w:rsid w:val="004B692F"/>
    <w:rsid w:val="004B704A"/>
    <w:rsid w:val="004E33CF"/>
    <w:rsid w:val="00506114"/>
    <w:rsid w:val="0051330B"/>
    <w:rsid w:val="005276C6"/>
    <w:rsid w:val="00537EEA"/>
    <w:rsid w:val="00563E74"/>
    <w:rsid w:val="00565D85"/>
    <w:rsid w:val="005C1AF1"/>
    <w:rsid w:val="005F306E"/>
    <w:rsid w:val="00611E6F"/>
    <w:rsid w:val="0064693C"/>
    <w:rsid w:val="0065128B"/>
    <w:rsid w:val="00673F16"/>
    <w:rsid w:val="00685224"/>
    <w:rsid w:val="006C60EC"/>
    <w:rsid w:val="006F04EA"/>
    <w:rsid w:val="006F135F"/>
    <w:rsid w:val="00721884"/>
    <w:rsid w:val="00725ACF"/>
    <w:rsid w:val="007444B6"/>
    <w:rsid w:val="007A2D5C"/>
    <w:rsid w:val="007B441A"/>
    <w:rsid w:val="007B518E"/>
    <w:rsid w:val="007C0DA6"/>
    <w:rsid w:val="00824E86"/>
    <w:rsid w:val="008407AE"/>
    <w:rsid w:val="00870B9A"/>
    <w:rsid w:val="00886D48"/>
    <w:rsid w:val="008D2BF0"/>
    <w:rsid w:val="008D6DCE"/>
    <w:rsid w:val="008E49C4"/>
    <w:rsid w:val="008E5035"/>
    <w:rsid w:val="008F5002"/>
    <w:rsid w:val="00920EB0"/>
    <w:rsid w:val="009260E5"/>
    <w:rsid w:val="0096312D"/>
    <w:rsid w:val="0098273D"/>
    <w:rsid w:val="009950A3"/>
    <w:rsid w:val="009A0356"/>
    <w:rsid w:val="009C0E65"/>
    <w:rsid w:val="00A62918"/>
    <w:rsid w:val="00AB4EE1"/>
    <w:rsid w:val="00AD0EA2"/>
    <w:rsid w:val="00AF2C80"/>
    <w:rsid w:val="00B1384E"/>
    <w:rsid w:val="00B56FB7"/>
    <w:rsid w:val="00B748D7"/>
    <w:rsid w:val="00B8014C"/>
    <w:rsid w:val="00B926A8"/>
    <w:rsid w:val="00BA7266"/>
    <w:rsid w:val="00C25319"/>
    <w:rsid w:val="00C3435C"/>
    <w:rsid w:val="00C45E2A"/>
    <w:rsid w:val="00C86322"/>
    <w:rsid w:val="00C87393"/>
    <w:rsid w:val="00CC7935"/>
    <w:rsid w:val="00CE72A0"/>
    <w:rsid w:val="00CF20EF"/>
    <w:rsid w:val="00D24650"/>
    <w:rsid w:val="00D743C8"/>
    <w:rsid w:val="00D85A6A"/>
    <w:rsid w:val="00D921F1"/>
    <w:rsid w:val="00D924C4"/>
    <w:rsid w:val="00D96E2E"/>
    <w:rsid w:val="00DC424C"/>
    <w:rsid w:val="00DD7322"/>
    <w:rsid w:val="00E15275"/>
    <w:rsid w:val="00E15590"/>
    <w:rsid w:val="00E37326"/>
    <w:rsid w:val="00E46E0C"/>
    <w:rsid w:val="00E834EE"/>
    <w:rsid w:val="00E83582"/>
    <w:rsid w:val="00E924C6"/>
    <w:rsid w:val="00E93115"/>
    <w:rsid w:val="00EB6D98"/>
    <w:rsid w:val="00EE3DE8"/>
    <w:rsid w:val="00F71AE1"/>
    <w:rsid w:val="00F72016"/>
    <w:rsid w:val="00F755C0"/>
    <w:rsid w:val="00F80B61"/>
    <w:rsid w:val="00FA2173"/>
    <w:rsid w:val="00FA49AC"/>
    <w:rsid w:val="00FE5DD3"/>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8198">
      <o:colormenu v:ext="edit" fillcolor="none" strokecolor="red"/>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0" w:qFormat="1"/>
    <w:lsdException w:name="footnote reference" w:uiPriority="0"/>
    <w:lsdException w:name="page number" w:uiPriority="0"/>
    <w:lsdException w:name="endnote reference" w:uiPriority="0"/>
    <w:lsdException w:name="List" w:uiPriority="0"/>
    <w:lsdException w:name="List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Normal (Web)"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F04EA"/>
    <w:pPr>
      <w:suppressAutoHyphens/>
      <w:spacing w:after="0" w:line="240" w:lineRule="auto"/>
    </w:pPr>
    <w:rPr>
      <w:rFonts w:ascii="Times New Roman" w:eastAsia="Times New Roman" w:hAnsi="Times New Roman" w:cs="Times New Roman"/>
      <w:sz w:val="24"/>
      <w:szCs w:val="20"/>
      <w:lang w:eastAsia="ar-SA"/>
    </w:rPr>
  </w:style>
  <w:style w:type="paragraph" w:styleId="Heading1">
    <w:name w:val="heading 1"/>
    <w:basedOn w:val="ListNumber"/>
    <w:next w:val="Normal"/>
    <w:link w:val="Heading1Char"/>
    <w:qFormat/>
    <w:rsid w:val="006F04EA"/>
    <w:pPr>
      <w:keepNext/>
      <w:tabs>
        <w:tab w:val="clear" w:pos="360"/>
      </w:tabs>
      <w:jc w:val="center"/>
      <w:outlineLvl w:val="0"/>
    </w:pPr>
    <w:rPr>
      <w:rFonts w:ascii="Arial" w:hAnsi="Arial"/>
      <w:b/>
      <w:sz w:val="28"/>
    </w:rPr>
  </w:style>
  <w:style w:type="paragraph" w:styleId="Heading2">
    <w:name w:val="heading 2"/>
    <w:basedOn w:val="Normal"/>
    <w:next w:val="Normal"/>
    <w:link w:val="Heading2Char"/>
    <w:qFormat/>
    <w:rsid w:val="006F04EA"/>
    <w:pPr>
      <w:keepNext/>
      <w:tabs>
        <w:tab w:val="left" w:pos="0"/>
        <w:tab w:val="left" w:pos="576"/>
      </w:tabs>
      <w:outlineLvl w:val="1"/>
    </w:pPr>
    <w:rPr>
      <w:rFonts w:ascii="Arial" w:hAnsi="Arial"/>
      <w:b/>
      <w:caps/>
      <w:u w:val="single"/>
    </w:rPr>
  </w:style>
  <w:style w:type="paragraph" w:styleId="Heading3">
    <w:name w:val="heading 3"/>
    <w:basedOn w:val="Normal"/>
    <w:next w:val="Normal"/>
    <w:link w:val="Heading3Char"/>
    <w:qFormat/>
    <w:rsid w:val="006F04EA"/>
    <w:pPr>
      <w:keepNext/>
      <w:tabs>
        <w:tab w:val="num" w:pos="0"/>
      </w:tabs>
      <w:outlineLvl w:val="2"/>
    </w:pPr>
    <w:rPr>
      <w:rFonts w:ascii="Arial" w:hAnsi="Arial"/>
      <w:b/>
    </w:rPr>
  </w:style>
  <w:style w:type="paragraph" w:styleId="Heading4">
    <w:name w:val="heading 4"/>
    <w:basedOn w:val="Normal"/>
    <w:next w:val="Normal"/>
    <w:link w:val="Heading4Char"/>
    <w:qFormat/>
    <w:rsid w:val="006F04EA"/>
    <w:pPr>
      <w:keepNext/>
      <w:tabs>
        <w:tab w:val="num" w:pos="0"/>
      </w:tabs>
      <w:outlineLvl w:val="3"/>
    </w:pPr>
  </w:style>
  <w:style w:type="paragraph" w:styleId="Heading5">
    <w:name w:val="heading 5"/>
    <w:basedOn w:val="Normal"/>
    <w:next w:val="Normal"/>
    <w:link w:val="Heading5Char"/>
    <w:qFormat/>
    <w:rsid w:val="006F04EA"/>
    <w:pPr>
      <w:tabs>
        <w:tab w:val="num" w:pos="0"/>
      </w:tabs>
      <w:spacing w:before="240" w:after="60"/>
      <w:outlineLvl w:val="4"/>
    </w:pPr>
    <w:rPr>
      <w:sz w:val="22"/>
    </w:rPr>
  </w:style>
  <w:style w:type="paragraph" w:styleId="Heading6">
    <w:name w:val="heading 6"/>
    <w:basedOn w:val="Normal"/>
    <w:next w:val="Normal"/>
    <w:link w:val="Heading6Char"/>
    <w:qFormat/>
    <w:rsid w:val="006F04EA"/>
    <w:pPr>
      <w:tabs>
        <w:tab w:val="num" w:pos="0"/>
      </w:tabs>
      <w:spacing w:before="240" w:after="60"/>
      <w:outlineLvl w:val="5"/>
    </w:pPr>
    <w:rPr>
      <w:i/>
      <w:sz w:val="22"/>
    </w:rPr>
  </w:style>
  <w:style w:type="paragraph" w:styleId="Heading7">
    <w:name w:val="heading 7"/>
    <w:basedOn w:val="Normal"/>
    <w:next w:val="Normal"/>
    <w:link w:val="Heading7Char"/>
    <w:qFormat/>
    <w:rsid w:val="006F04EA"/>
    <w:pPr>
      <w:keepNext/>
      <w:tabs>
        <w:tab w:val="num" w:pos="0"/>
      </w:tabs>
      <w:outlineLvl w:val="6"/>
    </w:pPr>
    <w:rPr>
      <w:i/>
      <w:sz w:val="22"/>
    </w:rPr>
  </w:style>
  <w:style w:type="paragraph" w:styleId="Heading8">
    <w:name w:val="heading 8"/>
    <w:basedOn w:val="Normal"/>
    <w:next w:val="Normal"/>
    <w:link w:val="Heading8Char"/>
    <w:qFormat/>
    <w:rsid w:val="006F04EA"/>
    <w:pPr>
      <w:tabs>
        <w:tab w:val="num" w:pos="0"/>
      </w:tabs>
      <w:spacing w:before="240" w:after="60"/>
      <w:outlineLvl w:val="7"/>
    </w:pPr>
    <w:rPr>
      <w:rFonts w:ascii="Arial" w:hAnsi="Arial"/>
      <w:i/>
      <w:sz w:val="20"/>
    </w:rPr>
  </w:style>
  <w:style w:type="paragraph" w:styleId="Heading9">
    <w:name w:val="heading 9"/>
    <w:basedOn w:val="Normal"/>
    <w:next w:val="Normal"/>
    <w:link w:val="Heading9Char"/>
    <w:qFormat/>
    <w:rsid w:val="006F04EA"/>
    <w:pPr>
      <w:keepNext/>
      <w:tabs>
        <w:tab w:val="num" w:pos="0"/>
      </w:tabs>
      <w:jc w:val="center"/>
      <w:outlineLvl w:val="8"/>
    </w:pPr>
    <w:rPr>
      <w:b/>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nhideWhenUsed/>
    <w:rsid w:val="006F04EA"/>
    <w:rPr>
      <w:rFonts w:ascii="Tahoma" w:hAnsi="Tahoma" w:cs="Tahoma"/>
      <w:sz w:val="16"/>
      <w:szCs w:val="16"/>
    </w:rPr>
  </w:style>
  <w:style w:type="character" w:customStyle="1" w:styleId="BalloonTextChar">
    <w:name w:val="Balloon Text Char"/>
    <w:basedOn w:val="DefaultParagraphFont"/>
    <w:link w:val="BalloonText"/>
    <w:uiPriority w:val="99"/>
    <w:semiHidden/>
    <w:rsid w:val="006F04EA"/>
    <w:rPr>
      <w:rFonts w:ascii="Tahoma" w:hAnsi="Tahoma" w:cs="Tahoma"/>
      <w:sz w:val="16"/>
      <w:szCs w:val="16"/>
    </w:rPr>
  </w:style>
  <w:style w:type="character" w:customStyle="1" w:styleId="Heading1Char">
    <w:name w:val="Heading 1 Char"/>
    <w:basedOn w:val="DefaultParagraphFont"/>
    <w:link w:val="Heading1"/>
    <w:rsid w:val="006F04EA"/>
    <w:rPr>
      <w:rFonts w:ascii="Arial" w:eastAsia="Times New Roman" w:hAnsi="Arial" w:cs="Times New Roman"/>
      <w:b/>
      <w:sz w:val="28"/>
      <w:szCs w:val="20"/>
      <w:lang w:eastAsia="ar-SA"/>
    </w:rPr>
  </w:style>
  <w:style w:type="character" w:customStyle="1" w:styleId="Heading2Char">
    <w:name w:val="Heading 2 Char"/>
    <w:basedOn w:val="DefaultParagraphFont"/>
    <w:link w:val="Heading2"/>
    <w:rsid w:val="006F04EA"/>
    <w:rPr>
      <w:rFonts w:ascii="Arial" w:eastAsia="Times New Roman" w:hAnsi="Arial" w:cs="Times New Roman"/>
      <w:b/>
      <w:caps/>
      <w:sz w:val="24"/>
      <w:szCs w:val="20"/>
      <w:u w:val="single"/>
      <w:lang w:eastAsia="ar-SA"/>
    </w:rPr>
  </w:style>
  <w:style w:type="character" w:customStyle="1" w:styleId="Heading3Char">
    <w:name w:val="Heading 3 Char"/>
    <w:basedOn w:val="DefaultParagraphFont"/>
    <w:link w:val="Heading3"/>
    <w:rsid w:val="006F04EA"/>
    <w:rPr>
      <w:rFonts w:ascii="Arial" w:eastAsia="Times New Roman" w:hAnsi="Arial" w:cs="Times New Roman"/>
      <w:b/>
      <w:sz w:val="24"/>
      <w:szCs w:val="20"/>
      <w:lang w:eastAsia="ar-SA"/>
    </w:rPr>
  </w:style>
  <w:style w:type="character" w:customStyle="1" w:styleId="Heading4Char">
    <w:name w:val="Heading 4 Char"/>
    <w:basedOn w:val="DefaultParagraphFont"/>
    <w:link w:val="Heading4"/>
    <w:rsid w:val="006F04EA"/>
    <w:rPr>
      <w:rFonts w:ascii="Times New Roman" w:eastAsia="Times New Roman" w:hAnsi="Times New Roman" w:cs="Times New Roman"/>
      <w:sz w:val="24"/>
      <w:szCs w:val="20"/>
      <w:lang w:eastAsia="ar-SA"/>
    </w:rPr>
  </w:style>
  <w:style w:type="character" w:customStyle="1" w:styleId="Heading5Char">
    <w:name w:val="Heading 5 Char"/>
    <w:basedOn w:val="DefaultParagraphFont"/>
    <w:link w:val="Heading5"/>
    <w:rsid w:val="006F04EA"/>
    <w:rPr>
      <w:rFonts w:ascii="Times New Roman" w:eastAsia="Times New Roman" w:hAnsi="Times New Roman" w:cs="Times New Roman"/>
      <w:szCs w:val="20"/>
      <w:lang w:eastAsia="ar-SA"/>
    </w:rPr>
  </w:style>
  <w:style w:type="character" w:customStyle="1" w:styleId="Heading6Char">
    <w:name w:val="Heading 6 Char"/>
    <w:basedOn w:val="DefaultParagraphFont"/>
    <w:link w:val="Heading6"/>
    <w:rsid w:val="006F04EA"/>
    <w:rPr>
      <w:rFonts w:ascii="Times New Roman" w:eastAsia="Times New Roman" w:hAnsi="Times New Roman" w:cs="Times New Roman"/>
      <w:i/>
      <w:szCs w:val="20"/>
      <w:lang w:eastAsia="ar-SA"/>
    </w:rPr>
  </w:style>
  <w:style w:type="character" w:customStyle="1" w:styleId="Heading7Char">
    <w:name w:val="Heading 7 Char"/>
    <w:basedOn w:val="DefaultParagraphFont"/>
    <w:link w:val="Heading7"/>
    <w:rsid w:val="006F04EA"/>
    <w:rPr>
      <w:rFonts w:ascii="Times New Roman" w:eastAsia="Times New Roman" w:hAnsi="Times New Roman" w:cs="Times New Roman"/>
      <w:i/>
      <w:szCs w:val="20"/>
      <w:lang w:eastAsia="ar-SA"/>
    </w:rPr>
  </w:style>
  <w:style w:type="character" w:customStyle="1" w:styleId="Heading8Char">
    <w:name w:val="Heading 8 Char"/>
    <w:basedOn w:val="DefaultParagraphFont"/>
    <w:link w:val="Heading8"/>
    <w:rsid w:val="006F04EA"/>
    <w:rPr>
      <w:rFonts w:ascii="Arial" w:eastAsia="Times New Roman" w:hAnsi="Arial" w:cs="Times New Roman"/>
      <w:i/>
      <w:sz w:val="20"/>
      <w:szCs w:val="20"/>
      <w:lang w:eastAsia="ar-SA"/>
    </w:rPr>
  </w:style>
  <w:style w:type="character" w:customStyle="1" w:styleId="Heading9Char">
    <w:name w:val="Heading 9 Char"/>
    <w:basedOn w:val="DefaultParagraphFont"/>
    <w:link w:val="Heading9"/>
    <w:rsid w:val="006F04EA"/>
    <w:rPr>
      <w:rFonts w:ascii="Times New Roman" w:eastAsia="Times New Roman" w:hAnsi="Times New Roman" w:cs="Times New Roman"/>
      <w:b/>
      <w:szCs w:val="20"/>
      <w:lang w:eastAsia="ar-SA"/>
    </w:rPr>
  </w:style>
  <w:style w:type="paragraph" w:styleId="ListNumber">
    <w:name w:val="List Number"/>
    <w:basedOn w:val="Normal"/>
    <w:semiHidden/>
    <w:rsid w:val="006F04EA"/>
    <w:pPr>
      <w:tabs>
        <w:tab w:val="num" w:pos="360"/>
      </w:tabs>
    </w:pPr>
  </w:style>
  <w:style w:type="character" w:customStyle="1" w:styleId="WW8Num4z0">
    <w:name w:val="WW8Num4z0"/>
    <w:rsid w:val="006F04EA"/>
    <w:rPr>
      <w:u w:val="none"/>
    </w:rPr>
  </w:style>
  <w:style w:type="character" w:customStyle="1" w:styleId="WW8Num4z1">
    <w:name w:val="WW8Num4z1"/>
    <w:rsid w:val="006F04EA"/>
    <w:rPr>
      <w:rFonts w:ascii="Arial" w:hAnsi="Arial"/>
      <w:b/>
      <w:i w:val="0"/>
      <w:sz w:val="28"/>
    </w:rPr>
  </w:style>
  <w:style w:type="character" w:customStyle="1" w:styleId="WW8Num12z0">
    <w:name w:val="WW8Num12z0"/>
    <w:rsid w:val="006F04EA"/>
    <w:rPr>
      <w:rFonts w:ascii="Symbol" w:hAnsi="Symbol"/>
      <w:sz w:val="20"/>
    </w:rPr>
  </w:style>
  <w:style w:type="character" w:customStyle="1" w:styleId="WW8Num13z0">
    <w:name w:val="WW8Num13z0"/>
    <w:rsid w:val="006F04EA"/>
    <w:rPr>
      <w:b w:val="0"/>
    </w:rPr>
  </w:style>
  <w:style w:type="character" w:customStyle="1" w:styleId="WW8Num14z0">
    <w:name w:val="WW8Num14z0"/>
    <w:rsid w:val="006F04EA"/>
    <w:rPr>
      <w:rFonts w:ascii="Symbol" w:hAnsi="Symbol"/>
    </w:rPr>
  </w:style>
  <w:style w:type="character" w:customStyle="1" w:styleId="WW8Num15z0">
    <w:name w:val="WW8Num15z0"/>
    <w:rsid w:val="006F04EA"/>
    <w:rPr>
      <w:rFonts w:ascii="Courier New" w:hAnsi="Courier New"/>
      <w:sz w:val="24"/>
    </w:rPr>
  </w:style>
  <w:style w:type="character" w:customStyle="1" w:styleId="WW8Num15z1">
    <w:name w:val="WW8Num15z1"/>
    <w:rsid w:val="006F04EA"/>
    <w:rPr>
      <w:rFonts w:ascii="Symbol" w:hAnsi="Symbol"/>
    </w:rPr>
  </w:style>
  <w:style w:type="character" w:customStyle="1" w:styleId="WW8Num15z2">
    <w:name w:val="WW8Num15z2"/>
    <w:rsid w:val="006F04EA"/>
    <w:rPr>
      <w:rFonts w:ascii="Wingdings" w:hAnsi="Wingdings"/>
    </w:rPr>
  </w:style>
  <w:style w:type="character" w:customStyle="1" w:styleId="WW8Num15z3">
    <w:name w:val="WW8Num15z3"/>
    <w:rsid w:val="006F04EA"/>
    <w:rPr>
      <w:rFonts w:ascii="Symbol" w:hAnsi="Symbol"/>
    </w:rPr>
  </w:style>
  <w:style w:type="character" w:customStyle="1" w:styleId="WW8Num19z0">
    <w:name w:val="WW8Num19z0"/>
    <w:rsid w:val="006F04EA"/>
    <w:rPr>
      <w:rFonts w:ascii="Symbol" w:hAnsi="Symbol"/>
      <w:sz w:val="20"/>
    </w:rPr>
  </w:style>
  <w:style w:type="character" w:customStyle="1" w:styleId="WW8Num23z0">
    <w:name w:val="WW8Num23z0"/>
    <w:rsid w:val="006F04EA"/>
    <w:rPr>
      <w:rFonts w:ascii="Symbol" w:hAnsi="Symbol"/>
    </w:rPr>
  </w:style>
  <w:style w:type="character" w:customStyle="1" w:styleId="WW8Num24z2">
    <w:name w:val="WW8Num24z2"/>
    <w:rsid w:val="006F04EA"/>
    <w:rPr>
      <w:rFonts w:ascii="Wingdings" w:hAnsi="Wingdings"/>
    </w:rPr>
  </w:style>
  <w:style w:type="character" w:customStyle="1" w:styleId="WW8Num24z3">
    <w:name w:val="WW8Num24z3"/>
    <w:rsid w:val="006F04EA"/>
    <w:rPr>
      <w:rFonts w:ascii="Symbol" w:hAnsi="Symbol"/>
    </w:rPr>
  </w:style>
  <w:style w:type="character" w:customStyle="1" w:styleId="WW8Num24z4">
    <w:name w:val="WW8Num24z4"/>
    <w:rsid w:val="006F04EA"/>
    <w:rPr>
      <w:rFonts w:ascii="Courier New" w:hAnsi="Courier New" w:cs="Courier New"/>
    </w:rPr>
  </w:style>
  <w:style w:type="character" w:customStyle="1" w:styleId="WW8Num29z0">
    <w:name w:val="WW8Num29z0"/>
    <w:rsid w:val="006F04EA"/>
    <w:rPr>
      <w:rFonts w:ascii="Symbol" w:hAnsi="Symbol"/>
    </w:rPr>
  </w:style>
  <w:style w:type="character" w:customStyle="1" w:styleId="WW8Num30z0">
    <w:name w:val="WW8Num30z0"/>
    <w:rsid w:val="006F04EA"/>
    <w:rPr>
      <w:b w:val="0"/>
    </w:rPr>
  </w:style>
  <w:style w:type="character" w:customStyle="1" w:styleId="WW8Num32z0">
    <w:name w:val="WW8Num32z0"/>
    <w:rsid w:val="006F04EA"/>
    <w:rPr>
      <w:rFonts w:ascii="Symbol" w:hAnsi="Symbol"/>
      <w:color w:val="auto"/>
      <w:sz w:val="24"/>
    </w:rPr>
  </w:style>
  <w:style w:type="character" w:customStyle="1" w:styleId="WW8Num33z0">
    <w:name w:val="WW8Num33z0"/>
    <w:rsid w:val="006F04EA"/>
    <w:rPr>
      <w:b w:val="0"/>
      <w:i w:val="0"/>
    </w:rPr>
  </w:style>
  <w:style w:type="character" w:customStyle="1" w:styleId="WW8Num36z1">
    <w:name w:val="WW8Num36z1"/>
    <w:rsid w:val="006F04EA"/>
    <w:rPr>
      <w:rFonts w:ascii="Arial" w:hAnsi="Arial"/>
      <w:b/>
      <w:i w:val="0"/>
      <w:sz w:val="28"/>
    </w:rPr>
  </w:style>
  <w:style w:type="character" w:customStyle="1" w:styleId="WW8Num41z1">
    <w:name w:val="WW8Num41z1"/>
    <w:rsid w:val="006F04EA"/>
    <w:rPr>
      <w:rFonts w:ascii="Arial" w:hAnsi="Arial"/>
      <w:b/>
      <w:i w:val="0"/>
      <w:sz w:val="28"/>
    </w:rPr>
  </w:style>
  <w:style w:type="character" w:customStyle="1" w:styleId="WW8Num44z1">
    <w:name w:val="WW8Num44z1"/>
    <w:rsid w:val="006F04EA"/>
    <w:rPr>
      <w:rFonts w:ascii="Arial" w:hAnsi="Arial"/>
      <w:b/>
      <w:i w:val="0"/>
      <w:sz w:val="28"/>
    </w:rPr>
  </w:style>
  <w:style w:type="character" w:customStyle="1" w:styleId="WW8Num48z0">
    <w:name w:val="WW8Num48z0"/>
    <w:rsid w:val="006F04EA"/>
    <w:rPr>
      <w:b w:val="0"/>
      <w:i w:val="0"/>
    </w:rPr>
  </w:style>
  <w:style w:type="character" w:customStyle="1" w:styleId="WW8Num48z1">
    <w:name w:val="WW8Num48z1"/>
    <w:rsid w:val="006F04EA"/>
    <w:rPr>
      <w:rFonts w:ascii="Arial" w:hAnsi="Arial"/>
      <w:b/>
      <w:i w:val="0"/>
      <w:sz w:val="28"/>
    </w:rPr>
  </w:style>
  <w:style w:type="character" w:customStyle="1" w:styleId="WW8Num49z0">
    <w:name w:val="WW8Num49z0"/>
    <w:rsid w:val="006F04EA"/>
    <w:rPr>
      <w:b w:val="0"/>
      <w:i w:val="0"/>
    </w:rPr>
  </w:style>
  <w:style w:type="character" w:customStyle="1" w:styleId="WW8Num51z1">
    <w:name w:val="WW8Num51z1"/>
    <w:rsid w:val="006F04EA"/>
    <w:rPr>
      <w:rFonts w:ascii="Arial" w:hAnsi="Arial"/>
      <w:b/>
      <w:i w:val="0"/>
      <w:sz w:val="28"/>
    </w:rPr>
  </w:style>
  <w:style w:type="character" w:customStyle="1" w:styleId="WW8Num55z0">
    <w:name w:val="WW8Num55z0"/>
    <w:rsid w:val="006F04EA"/>
    <w:rPr>
      <w:rFonts w:ascii="Symbol" w:hAnsi="Symbol"/>
      <w:sz w:val="24"/>
      <w:szCs w:val="24"/>
    </w:rPr>
  </w:style>
  <w:style w:type="character" w:customStyle="1" w:styleId="WW8Num59z2">
    <w:name w:val="WW8Num59z2"/>
    <w:rsid w:val="006F04EA"/>
    <w:rPr>
      <w:rFonts w:ascii="Symbol" w:hAnsi="Symbol"/>
      <w:color w:val="auto"/>
      <w:sz w:val="24"/>
    </w:rPr>
  </w:style>
  <w:style w:type="character" w:customStyle="1" w:styleId="WW8Num59z3">
    <w:name w:val="WW8Num59z3"/>
    <w:rsid w:val="006F04EA"/>
    <w:rPr>
      <w:rFonts w:ascii="Symbol" w:hAnsi="Symbol"/>
    </w:rPr>
  </w:style>
  <w:style w:type="character" w:customStyle="1" w:styleId="WW8Num59z4">
    <w:name w:val="WW8Num59z4"/>
    <w:rsid w:val="006F04EA"/>
    <w:rPr>
      <w:rFonts w:ascii="Courier New" w:hAnsi="Courier New"/>
    </w:rPr>
  </w:style>
  <w:style w:type="character" w:customStyle="1" w:styleId="WW8Num59z5">
    <w:name w:val="WW8Num59z5"/>
    <w:rsid w:val="006F04EA"/>
    <w:rPr>
      <w:rFonts w:ascii="Wingdings" w:hAnsi="Wingdings"/>
    </w:rPr>
  </w:style>
  <w:style w:type="character" w:customStyle="1" w:styleId="WW8Num61z0">
    <w:name w:val="WW8Num61z0"/>
    <w:rsid w:val="006F04EA"/>
    <w:rPr>
      <w:b w:val="0"/>
    </w:rPr>
  </w:style>
  <w:style w:type="character" w:customStyle="1" w:styleId="WW8Num65z0">
    <w:name w:val="WW8Num65z0"/>
    <w:rsid w:val="006F04EA"/>
    <w:rPr>
      <w:b w:val="0"/>
    </w:rPr>
  </w:style>
  <w:style w:type="character" w:customStyle="1" w:styleId="WW8Num66z1">
    <w:name w:val="WW8Num66z1"/>
    <w:rsid w:val="006F04EA"/>
    <w:rPr>
      <w:rFonts w:ascii="Arial" w:hAnsi="Arial"/>
      <w:b/>
      <w:i w:val="0"/>
      <w:sz w:val="28"/>
    </w:rPr>
  </w:style>
  <w:style w:type="character" w:customStyle="1" w:styleId="WW8Num67z0">
    <w:name w:val="WW8Num67z0"/>
    <w:rsid w:val="006F04EA"/>
    <w:rPr>
      <w:rFonts w:ascii="Symbol" w:hAnsi="Symbol"/>
      <w:sz w:val="24"/>
    </w:rPr>
  </w:style>
  <w:style w:type="character" w:customStyle="1" w:styleId="WW8Num68z0">
    <w:name w:val="WW8Num68z0"/>
    <w:rsid w:val="006F04EA"/>
    <w:rPr>
      <w:b/>
      <w:i w:val="0"/>
    </w:rPr>
  </w:style>
  <w:style w:type="character" w:customStyle="1" w:styleId="WW8Num69z0">
    <w:name w:val="WW8Num69z0"/>
    <w:rsid w:val="006F04EA"/>
    <w:rPr>
      <w:u w:val="none"/>
    </w:rPr>
  </w:style>
  <w:style w:type="character" w:customStyle="1" w:styleId="WW8Num69z1">
    <w:name w:val="WW8Num69z1"/>
    <w:rsid w:val="006F04EA"/>
    <w:rPr>
      <w:rFonts w:ascii="Arial" w:hAnsi="Arial"/>
      <w:b/>
      <w:i w:val="0"/>
      <w:sz w:val="28"/>
    </w:rPr>
  </w:style>
  <w:style w:type="character" w:customStyle="1" w:styleId="WW8Num71z0">
    <w:name w:val="WW8Num71z0"/>
    <w:rsid w:val="006F04EA"/>
    <w:rPr>
      <w:rFonts w:ascii="Arial" w:hAnsi="Arial"/>
    </w:rPr>
  </w:style>
  <w:style w:type="character" w:customStyle="1" w:styleId="WW8Num73z1">
    <w:name w:val="WW8Num73z1"/>
    <w:rsid w:val="006F04EA"/>
    <w:rPr>
      <w:b w:val="0"/>
      <w:i w:val="0"/>
    </w:rPr>
  </w:style>
  <w:style w:type="character" w:customStyle="1" w:styleId="WW8Num74z0">
    <w:name w:val="WW8Num74z0"/>
    <w:rsid w:val="006F04EA"/>
    <w:rPr>
      <w:rFonts w:ascii="Symbol" w:hAnsi="Symbol"/>
      <w:color w:val="auto"/>
      <w:sz w:val="24"/>
    </w:rPr>
  </w:style>
  <w:style w:type="character" w:customStyle="1" w:styleId="WW8Num77z0">
    <w:name w:val="WW8Num77z0"/>
    <w:rsid w:val="006F04EA"/>
    <w:rPr>
      <w:rFonts w:ascii="Symbol" w:hAnsi="Symbol"/>
    </w:rPr>
  </w:style>
  <w:style w:type="character" w:customStyle="1" w:styleId="WW8Num80z0">
    <w:name w:val="WW8Num80z0"/>
    <w:rsid w:val="006F04EA"/>
    <w:rPr>
      <w:b w:val="0"/>
    </w:rPr>
  </w:style>
  <w:style w:type="character" w:customStyle="1" w:styleId="WW8Num82z0">
    <w:name w:val="WW8Num82z0"/>
    <w:rsid w:val="006F04EA"/>
    <w:rPr>
      <w:b w:val="0"/>
    </w:rPr>
  </w:style>
  <w:style w:type="character" w:customStyle="1" w:styleId="WW8Num83z0">
    <w:name w:val="WW8Num83z0"/>
    <w:rsid w:val="006F04EA"/>
    <w:rPr>
      <w:b w:val="0"/>
    </w:rPr>
  </w:style>
  <w:style w:type="character" w:customStyle="1" w:styleId="WW8Num84z0">
    <w:name w:val="WW8Num84z0"/>
    <w:rsid w:val="006F04EA"/>
    <w:rPr>
      <w:u w:val="none"/>
    </w:rPr>
  </w:style>
  <w:style w:type="character" w:customStyle="1" w:styleId="WW8Num97z1">
    <w:name w:val="WW8Num97z1"/>
    <w:rsid w:val="006F04EA"/>
    <w:rPr>
      <w:rFonts w:ascii="Arial" w:hAnsi="Arial"/>
      <w:b/>
      <w:i w:val="0"/>
      <w:sz w:val="28"/>
    </w:rPr>
  </w:style>
  <w:style w:type="character" w:customStyle="1" w:styleId="WW8Num101z1">
    <w:name w:val="WW8Num101z1"/>
    <w:rsid w:val="006F04EA"/>
    <w:rPr>
      <w:rFonts w:ascii="Symbol" w:hAnsi="Symbol"/>
    </w:rPr>
  </w:style>
  <w:style w:type="character" w:customStyle="1" w:styleId="WW8Num104z0">
    <w:name w:val="WW8Num104z0"/>
    <w:rsid w:val="006F04EA"/>
    <w:rPr>
      <w:b w:val="0"/>
    </w:rPr>
  </w:style>
  <w:style w:type="character" w:customStyle="1" w:styleId="WW8Num107z0">
    <w:name w:val="WW8Num107z0"/>
    <w:rsid w:val="006F04EA"/>
    <w:rPr>
      <w:rFonts w:ascii="Arial" w:hAnsi="Arial"/>
      <w:b w:val="0"/>
      <w:i w:val="0"/>
      <w:sz w:val="24"/>
    </w:rPr>
  </w:style>
  <w:style w:type="character" w:customStyle="1" w:styleId="WW8Num108z0">
    <w:name w:val="WW8Num108z0"/>
    <w:rsid w:val="006F04EA"/>
    <w:rPr>
      <w:rFonts w:ascii="Arial" w:eastAsia="Times New Roman" w:hAnsi="Arial"/>
    </w:rPr>
  </w:style>
  <w:style w:type="character" w:customStyle="1" w:styleId="WW8Num109z0">
    <w:name w:val="WW8Num109z0"/>
    <w:rsid w:val="006F04EA"/>
    <w:rPr>
      <w:b w:val="0"/>
      <w:i w:val="0"/>
    </w:rPr>
  </w:style>
  <w:style w:type="character" w:customStyle="1" w:styleId="WW8Num111z0">
    <w:name w:val="WW8Num111z0"/>
    <w:rsid w:val="006F04EA"/>
    <w:rPr>
      <w:b w:val="0"/>
    </w:rPr>
  </w:style>
  <w:style w:type="character" w:customStyle="1" w:styleId="WW8Num113z0">
    <w:name w:val="WW8Num113z0"/>
    <w:rsid w:val="006F04EA"/>
    <w:rPr>
      <w:b w:val="0"/>
    </w:rPr>
  </w:style>
  <w:style w:type="character" w:customStyle="1" w:styleId="WW8Num114z0">
    <w:name w:val="WW8Num114z0"/>
    <w:rsid w:val="006F04EA"/>
    <w:rPr>
      <w:b w:val="0"/>
    </w:rPr>
  </w:style>
  <w:style w:type="character" w:customStyle="1" w:styleId="WW8Num115z0">
    <w:name w:val="WW8Num115z0"/>
    <w:rsid w:val="006F04EA"/>
    <w:rPr>
      <w:b w:val="0"/>
      <w:i w:val="0"/>
    </w:rPr>
  </w:style>
  <w:style w:type="character" w:customStyle="1" w:styleId="WW8Num115z1">
    <w:name w:val="WW8Num115z1"/>
    <w:rsid w:val="006F04EA"/>
    <w:rPr>
      <w:rFonts w:ascii="Times New Roman" w:hAnsi="Times New Roman"/>
      <w:sz w:val="22"/>
    </w:rPr>
  </w:style>
  <w:style w:type="character" w:customStyle="1" w:styleId="WW8Num121z0">
    <w:name w:val="WW8Num121z0"/>
    <w:rsid w:val="006F04EA"/>
    <w:rPr>
      <w:rFonts w:ascii="Symbol" w:hAnsi="Symbol"/>
      <w:sz w:val="24"/>
    </w:rPr>
  </w:style>
  <w:style w:type="character" w:customStyle="1" w:styleId="WW8Num124z0">
    <w:name w:val="WW8Num124z0"/>
    <w:rsid w:val="006F04EA"/>
    <w:rPr>
      <w:rFonts w:ascii="Symbol" w:hAnsi="Symbol"/>
      <w:color w:val="auto"/>
      <w:sz w:val="24"/>
    </w:rPr>
  </w:style>
  <w:style w:type="character" w:customStyle="1" w:styleId="WW8Num125z0">
    <w:name w:val="WW8Num125z0"/>
    <w:rsid w:val="006F04EA"/>
    <w:rPr>
      <w:rFonts w:ascii="Symbol" w:hAnsi="Symbol"/>
    </w:rPr>
  </w:style>
  <w:style w:type="character" w:customStyle="1" w:styleId="WW8Num126z0">
    <w:name w:val="WW8Num126z0"/>
    <w:rsid w:val="006F04EA"/>
    <w:rPr>
      <w:b w:val="0"/>
    </w:rPr>
  </w:style>
  <w:style w:type="character" w:customStyle="1" w:styleId="WW8Num126z1">
    <w:name w:val="WW8Num126z1"/>
    <w:rsid w:val="006F04EA"/>
    <w:rPr>
      <w:rFonts w:ascii="Wingdings 2" w:hAnsi="Wingdings 2" w:cs="StarSymbol"/>
      <w:sz w:val="18"/>
      <w:szCs w:val="18"/>
    </w:rPr>
  </w:style>
  <w:style w:type="character" w:customStyle="1" w:styleId="WW8Num126z2">
    <w:name w:val="WW8Num126z2"/>
    <w:rsid w:val="006F04EA"/>
    <w:rPr>
      <w:rFonts w:ascii="StarSymbol" w:hAnsi="StarSymbol" w:cs="StarSymbol"/>
      <w:sz w:val="18"/>
      <w:szCs w:val="18"/>
    </w:rPr>
  </w:style>
  <w:style w:type="character" w:customStyle="1" w:styleId="WW8Num127z0">
    <w:name w:val="WW8Num127z0"/>
    <w:rsid w:val="006F04EA"/>
    <w:rPr>
      <w:rFonts w:ascii="Wingdings" w:hAnsi="Wingdings" w:cs="StarSymbol"/>
      <w:sz w:val="18"/>
      <w:szCs w:val="18"/>
    </w:rPr>
  </w:style>
  <w:style w:type="character" w:customStyle="1" w:styleId="WW8Num127z1">
    <w:name w:val="WW8Num127z1"/>
    <w:rsid w:val="006F04EA"/>
    <w:rPr>
      <w:rFonts w:ascii="Wingdings 2" w:hAnsi="Wingdings 2" w:cs="StarSymbol"/>
      <w:sz w:val="18"/>
      <w:szCs w:val="18"/>
    </w:rPr>
  </w:style>
  <w:style w:type="character" w:customStyle="1" w:styleId="WW8Num127z2">
    <w:name w:val="WW8Num127z2"/>
    <w:rsid w:val="006F04EA"/>
    <w:rPr>
      <w:rFonts w:ascii="StarSymbol" w:hAnsi="StarSymbol" w:cs="StarSymbol"/>
      <w:sz w:val="18"/>
      <w:szCs w:val="18"/>
    </w:rPr>
  </w:style>
  <w:style w:type="character" w:customStyle="1" w:styleId="WW8Num128z0">
    <w:name w:val="WW8Num128z0"/>
    <w:rsid w:val="006F04EA"/>
    <w:rPr>
      <w:rFonts w:ascii="Wingdings" w:hAnsi="Wingdings" w:cs="StarSymbol"/>
      <w:sz w:val="18"/>
      <w:szCs w:val="18"/>
    </w:rPr>
  </w:style>
  <w:style w:type="character" w:customStyle="1" w:styleId="WW8Num128z1">
    <w:name w:val="WW8Num128z1"/>
    <w:rsid w:val="006F04EA"/>
    <w:rPr>
      <w:rFonts w:ascii="Wingdings 2" w:hAnsi="Wingdings 2" w:cs="StarSymbol"/>
      <w:sz w:val="18"/>
      <w:szCs w:val="18"/>
    </w:rPr>
  </w:style>
  <w:style w:type="character" w:customStyle="1" w:styleId="WW8Num128z2">
    <w:name w:val="WW8Num128z2"/>
    <w:rsid w:val="006F04EA"/>
    <w:rPr>
      <w:rFonts w:ascii="StarSymbol" w:hAnsi="StarSymbol" w:cs="StarSymbol"/>
      <w:sz w:val="18"/>
      <w:szCs w:val="18"/>
    </w:rPr>
  </w:style>
  <w:style w:type="character" w:customStyle="1" w:styleId="WW8Num129z0">
    <w:name w:val="WW8Num129z0"/>
    <w:rsid w:val="006F04EA"/>
    <w:rPr>
      <w:rFonts w:ascii="Arial" w:hAnsi="Arial"/>
      <w:b w:val="0"/>
      <w:i w:val="0"/>
      <w:sz w:val="28"/>
    </w:rPr>
  </w:style>
  <w:style w:type="character" w:customStyle="1" w:styleId="WW8Num129z1">
    <w:name w:val="WW8Num129z1"/>
    <w:rsid w:val="006F04EA"/>
    <w:rPr>
      <w:rFonts w:ascii="Wingdings 2" w:hAnsi="Wingdings 2" w:cs="StarSymbol"/>
      <w:sz w:val="18"/>
      <w:szCs w:val="18"/>
    </w:rPr>
  </w:style>
  <w:style w:type="character" w:customStyle="1" w:styleId="WW8Num129z2">
    <w:name w:val="WW8Num129z2"/>
    <w:rsid w:val="006F04EA"/>
    <w:rPr>
      <w:rFonts w:ascii="StarSymbol" w:hAnsi="StarSymbol" w:cs="StarSymbol"/>
      <w:sz w:val="18"/>
      <w:szCs w:val="18"/>
    </w:rPr>
  </w:style>
  <w:style w:type="character" w:customStyle="1" w:styleId="WW8Num130z0">
    <w:name w:val="WW8Num130z0"/>
    <w:rsid w:val="006F04EA"/>
    <w:rPr>
      <w:rFonts w:ascii="Wingdings" w:hAnsi="Wingdings" w:cs="StarSymbol"/>
      <w:sz w:val="18"/>
      <w:szCs w:val="18"/>
    </w:rPr>
  </w:style>
  <w:style w:type="character" w:customStyle="1" w:styleId="WW8Num130z1">
    <w:name w:val="WW8Num130z1"/>
    <w:rsid w:val="006F04EA"/>
    <w:rPr>
      <w:rFonts w:ascii="Wingdings 2" w:hAnsi="Wingdings 2" w:cs="StarSymbol"/>
      <w:sz w:val="18"/>
      <w:szCs w:val="18"/>
    </w:rPr>
  </w:style>
  <w:style w:type="character" w:customStyle="1" w:styleId="WW8Num130z2">
    <w:name w:val="WW8Num130z2"/>
    <w:rsid w:val="006F04EA"/>
    <w:rPr>
      <w:rFonts w:ascii="StarSymbol" w:hAnsi="StarSymbol" w:cs="StarSymbol"/>
      <w:sz w:val="18"/>
      <w:szCs w:val="18"/>
    </w:rPr>
  </w:style>
  <w:style w:type="character" w:customStyle="1" w:styleId="WW8Num131z0">
    <w:name w:val="WW8Num131z0"/>
    <w:rsid w:val="006F04EA"/>
    <w:rPr>
      <w:rFonts w:ascii="Wingdings" w:hAnsi="Wingdings" w:cs="StarSymbol"/>
      <w:sz w:val="18"/>
      <w:szCs w:val="18"/>
    </w:rPr>
  </w:style>
  <w:style w:type="character" w:customStyle="1" w:styleId="WW8Num131z1">
    <w:name w:val="WW8Num131z1"/>
    <w:rsid w:val="006F04EA"/>
    <w:rPr>
      <w:rFonts w:ascii="Wingdings 2" w:hAnsi="Wingdings 2" w:cs="StarSymbol"/>
      <w:sz w:val="18"/>
      <w:szCs w:val="18"/>
    </w:rPr>
  </w:style>
  <w:style w:type="character" w:customStyle="1" w:styleId="WW8Num131z2">
    <w:name w:val="WW8Num131z2"/>
    <w:rsid w:val="006F04EA"/>
    <w:rPr>
      <w:rFonts w:ascii="StarSymbol" w:hAnsi="StarSymbol" w:cs="StarSymbol"/>
      <w:sz w:val="18"/>
      <w:szCs w:val="18"/>
    </w:rPr>
  </w:style>
  <w:style w:type="character" w:customStyle="1" w:styleId="Absatz-Standardschriftart">
    <w:name w:val="Absatz-Standardschriftart"/>
    <w:rsid w:val="006F04EA"/>
  </w:style>
  <w:style w:type="character" w:customStyle="1" w:styleId="WW-Absatz-Standardschriftart">
    <w:name w:val="WW-Absatz-Standardschriftart"/>
    <w:rsid w:val="006F04EA"/>
  </w:style>
  <w:style w:type="character" w:customStyle="1" w:styleId="WW8Num6z0">
    <w:name w:val="WW8Num6z0"/>
    <w:rsid w:val="006F04EA"/>
    <w:rPr>
      <w:rFonts w:ascii="Symbol" w:hAnsi="Symbol"/>
      <w:sz w:val="20"/>
    </w:rPr>
  </w:style>
  <w:style w:type="character" w:customStyle="1" w:styleId="WW8Num6z1">
    <w:name w:val="WW8Num6z1"/>
    <w:rsid w:val="006F04EA"/>
    <w:rPr>
      <w:rFonts w:ascii="Courier New" w:hAnsi="Courier New"/>
      <w:sz w:val="20"/>
    </w:rPr>
  </w:style>
  <w:style w:type="character" w:customStyle="1" w:styleId="WW8Num6z2">
    <w:name w:val="WW8Num6z2"/>
    <w:rsid w:val="006F04EA"/>
    <w:rPr>
      <w:rFonts w:ascii="Wingdings" w:hAnsi="Wingdings"/>
      <w:sz w:val="20"/>
    </w:rPr>
  </w:style>
  <w:style w:type="character" w:customStyle="1" w:styleId="WW8Num7z2">
    <w:name w:val="WW8Num7z2"/>
    <w:rsid w:val="006F04EA"/>
    <w:rPr>
      <w:rFonts w:ascii="Symbol" w:hAnsi="Symbol"/>
      <w:sz w:val="24"/>
    </w:rPr>
  </w:style>
  <w:style w:type="character" w:customStyle="1" w:styleId="WW8Num10z0">
    <w:name w:val="WW8Num10z0"/>
    <w:rsid w:val="006F04EA"/>
    <w:rPr>
      <w:b w:val="0"/>
      <w:i w:val="0"/>
    </w:rPr>
  </w:style>
  <w:style w:type="character" w:customStyle="1" w:styleId="WW8Num10z1">
    <w:name w:val="WW8Num10z1"/>
    <w:rsid w:val="006F04EA"/>
    <w:rPr>
      <w:rFonts w:ascii="Arial" w:hAnsi="Arial"/>
      <w:b/>
      <w:i w:val="0"/>
      <w:sz w:val="28"/>
    </w:rPr>
  </w:style>
  <w:style w:type="character" w:customStyle="1" w:styleId="WW8Num11z0">
    <w:name w:val="WW8Num11z0"/>
    <w:rsid w:val="006F04EA"/>
    <w:rPr>
      <w:rFonts w:ascii="Arial" w:hAnsi="Arial"/>
      <w:b w:val="0"/>
      <w:i w:val="0"/>
      <w:sz w:val="28"/>
    </w:rPr>
  </w:style>
  <w:style w:type="character" w:customStyle="1" w:styleId="WW8Num19z1">
    <w:name w:val="WW8Num19z1"/>
    <w:rsid w:val="006F04EA"/>
    <w:rPr>
      <w:rFonts w:ascii="Courier New" w:hAnsi="Courier New"/>
      <w:sz w:val="20"/>
    </w:rPr>
  </w:style>
  <w:style w:type="character" w:customStyle="1" w:styleId="WW8Num19z2">
    <w:name w:val="WW8Num19z2"/>
    <w:rsid w:val="006F04EA"/>
    <w:rPr>
      <w:rFonts w:ascii="Wingdings" w:hAnsi="Wingdings"/>
      <w:sz w:val="20"/>
    </w:rPr>
  </w:style>
  <w:style w:type="character" w:customStyle="1" w:styleId="WW8Num21z0">
    <w:name w:val="WW8Num21z0"/>
    <w:rsid w:val="006F04EA"/>
    <w:rPr>
      <w:b w:val="0"/>
    </w:rPr>
  </w:style>
  <w:style w:type="character" w:customStyle="1" w:styleId="WW8Num22z0">
    <w:name w:val="WW8Num22z0"/>
    <w:rsid w:val="006F04EA"/>
    <w:rPr>
      <w:b w:val="0"/>
    </w:rPr>
  </w:style>
  <w:style w:type="character" w:customStyle="1" w:styleId="WW8Num23z2">
    <w:name w:val="WW8Num23z2"/>
    <w:rsid w:val="006F04EA"/>
    <w:rPr>
      <w:rFonts w:ascii="Wingdings" w:hAnsi="Wingdings"/>
    </w:rPr>
  </w:style>
  <w:style w:type="character" w:customStyle="1" w:styleId="WW8Num23z4">
    <w:name w:val="WW8Num23z4"/>
    <w:rsid w:val="006F04EA"/>
    <w:rPr>
      <w:rFonts w:ascii="Courier New" w:hAnsi="Courier New" w:cs="Courier New"/>
    </w:rPr>
  </w:style>
  <w:style w:type="character" w:customStyle="1" w:styleId="WW8Num24z0">
    <w:name w:val="WW8Num24z0"/>
    <w:rsid w:val="006F04EA"/>
    <w:rPr>
      <w:rFonts w:ascii="Courier New" w:hAnsi="Courier New"/>
      <w:sz w:val="24"/>
    </w:rPr>
  </w:style>
  <w:style w:type="character" w:customStyle="1" w:styleId="WW8Num24z1">
    <w:name w:val="WW8Num24z1"/>
    <w:rsid w:val="006F04EA"/>
    <w:rPr>
      <w:rFonts w:ascii="Courier New" w:hAnsi="Courier New"/>
    </w:rPr>
  </w:style>
  <w:style w:type="character" w:customStyle="1" w:styleId="WW8Num27z0">
    <w:name w:val="WW8Num27z0"/>
    <w:rsid w:val="006F04EA"/>
    <w:rPr>
      <w:rFonts w:ascii="Wingdings" w:hAnsi="Wingdings"/>
    </w:rPr>
  </w:style>
  <w:style w:type="character" w:customStyle="1" w:styleId="WW8Num27z1">
    <w:name w:val="WW8Num27z1"/>
    <w:rsid w:val="006F04EA"/>
    <w:rPr>
      <w:rFonts w:ascii="Courier New" w:hAnsi="Courier New" w:cs="Courier New"/>
    </w:rPr>
  </w:style>
  <w:style w:type="character" w:customStyle="1" w:styleId="WW8Num27z3">
    <w:name w:val="WW8Num27z3"/>
    <w:rsid w:val="006F04EA"/>
    <w:rPr>
      <w:rFonts w:ascii="Symbol" w:hAnsi="Symbol"/>
    </w:rPr>
  </w:style>
  <w:style w:type="character" w:customStyle="1" w:styleId="WW8Num29z1">
    <w:name w:val="WW8Num29z1"/>
    <w:rsid w:val="006F04EA"/>
    <w:rPr>
      <w:rFonts w:ascii="Courier New" w:hAnsi="Courier New"/>
    </w:rPr>
  </w:style>
  <w:style w:type="character" w:customStyle="1" w:styleId="WW8Num29z2">
    <w:name w:val="WW8Num29z2"/>
    <w:rsid w:val="006F04EA"/>
    <w:rPr>
      <w:rFonts w:ascii="Wingdings" w:hAnsi="Wingdings"/>
    </w:rPr>
  </w:style>
  <w:style w:type="character" w:customStyle="1" w:styleId="WW8Num34z0">
    <w:name w:val="WW8Num34z0"/>
    <w:rsid w:val="006F04EA"/>
    <w:rPr>
      <w:rFonts w:ascii="Arial" w:hAnsi="Arial"/>
      <w:b w:val="0"/>
      <w:i w:val="0"/>
      <w:sz w:val="28"/>
    </w:rPr>
  </w:style>
  <w:style w:type="character" w:customStyle="1" w:styleId="WW8Num36z0">
    <w:name w:val="WW8Num36z0"/>
    <w:rsid w:val="006F04EA"/>
    <w:rPr>
      <w:rFonts w:ascii="Arial" w:hAnsi="Arial"/>
      <w:b w:val="0"/>
      <w:i w:val="0"/>
      <w:sz w:val="28"/>
    </w:rPr>
  </w:style>
  <w:style w:type="character" w:customStyle="1" w:styleId="WW8Num37z0">
    <w:name w:val="WW8Num37z0"/>
    <w:rsid w:val="006F04EA"/>
    <w:rPr>
      <w:rFonts w:ascii="Symbol" w:hAnsi="Symbol"/>
    </w:rPr>
  </w:style>
  <w:style w:type="character" w:customStyle="1" w:styleId="WW8Num37z1">
    <w:name w:val="WW8Num37z1"/>
    <w:rsid w:val="006F04EA"/>
    <w:rPr>
      <w:rFonts w:ascii="Courier New" w:hAnsi="Courier New"/>
    </w:rPr>
  </w:style>
  <w:style w:type="character" w:customStyle="1" w:styleId="WW8Num37z2">
    <w:name w:val="WW8Num37z2"/>
    <w:rsid w:val="006F04EA"/>
    <w:rPr>
      <w:rFonts w:ascii="Wingdings" w:hAnsi="Wingdings"/>
    </w:rPr>
  </w:style>
  <w:style w:type="character" w:customStyle="1" w:styleId="WW8Num38z0">
    <w:name w:val="WW8Num38z0"/>
    <w:rsid w:val="006F04EA"/>
    <w:rPr>
      <w:b w:val="0"/>
    </w:rPr>
  </w:style>
  <w:style w:type="character" w:customStyle="1" w:styleId="WW8Num38z1">
    <w:name w:val="WW8Num38z1"/>
    <w:rsid w:val="006F04EA"/>
    <w:rPr>
      <w:rFonts w:ascii="Symbol" w:hAnsi="Symbol"/>
      <w:color w:val="auto"/>
      <w:sz w:val="24"/>
    </w:rPr>
  </w:style>
  <w:style w:type="character" w:customStyle="1" w:styleId="WW8Num43z0">
    <w:name w:val="WW8Num43z0"/>
    <w:rsid w:val="006F04EA"/>
    <w:rPr>
      <w:rFonts w:ascii="Symbol" w:hAnsi="Symbol"/>
      <w:sz w:val="24"/>
      <w:szCs w:val="24"/>
    </w:rPr>
  </w:style>
  <w:style w:type="character" w:customStyle="1" w:styleId="WW8Num43z1">
    <w:name w:val="WW8Num43z1"/>
    <w:rsid w:val="006F04EA"/>
    <w:rPr>
      <w:sz w:val="24"/>
      <w:szCs w:val="24"/>
    </w:rPr>
  </w:style>
  <w:style w:type="character" w:customStyle="1" w:styleId="WW8Num43z2">
    <w:name w:val="WW8Num43z2"/>
    <w:rsid w:val="006F04EA"/>
    <w:rPr>
      <w:rFonts w:ascii="Wingdings" w:hAnsi="Wingdings"/>
    </w:rPr>
  </w:style>
  <w:style w:type="character" w:customStyle="1" w:styleId="WW8Num43z3">
    <w:name w:val="WW8Num43z3"/>
    <w:rsid w:val="006F04EA"/>
    <w:rPr>
      <w:rFonts w:ascii="Symbol" w:hAnsi="Symbol"/>
    </w:rPr>
  </w:style>
  <w:style w:type="character" w:customStyle="1" w:styleId="WW8Num43z4">
    <w:name w:val="WW8Num43z4"/>
    <w:rsid w:val="006F04EA"/>
    <w:rPr>
      <w:rFonts w:ascii="Courier New" w:hAnsi="Courier New" w:cs="Courier New"/>
    </w:rPr>
  </w:style>
  <w:style w:type="character" w:customStyle="1" w:styleId="WW8Num44z2">
    <w:name w:val="WW8Num44z2"/>
    <w:rsid w:val="006F04EA"/>
    <w:rPr>
      <w:rFonts w:ascii="Wingdings" w:hAnsi="Wingdings"/>
    </w:rPr>
  </w:style>
  <w:style w:type="character" w:customStyle="1" w:styleId="WW8Num44z3">
    <w:name w:val="WW8Num44z3"/>
    <w:rsid w:val="006F04EA"/>
    <w:rPr>
      <w:rFonts w:ascii="Symbol" w:hAnsi="Symbol"/>
    </w:rPr>
  </w:style>
  <w:style w:type="character" w:customStyle="1" w:styleId="WW8Num44z4">
    <w:name w:val="WW8Num44z4"/>
    <w:rsid w:val="006F04EA"/>
    <w:rPr>
      <w:rFonts w:ascii="Courier New" w:hAnsi="Courier New" w:cs="Courier New"/>
    </w:rPr>
  </w:style>
  <w:style w:type="character" w:customStyle="1" w:styleId="WW8Num50z0">
    <w:name w:val="WW8Num50z0"/>
    <w:rsid w:val="006F04EA"/>
    <w:rPr>
      <w:rFonts w:ascii="Arial" w:hAnsi="Arial"/>
      <w:b w:val="0"/>
      <w:i w:val="0"/>
      <w:sz w:val="28"/>
    </w:rPr>
  </w:style>
  <w:style w:type="character" w:customStyle="1" w:styleId="WW8Num53z0">
    <w:name w:val="WW8Num53z0"/>
    <w:rsid w:val="006F04EA"/>
    <w:rPr>
      <w:rFonts w:ascii="Arial" w:hAnsi="Arial"/>
      <w:sz w:val="24"/>
      <w:szCs w:val="24"/>
    </w:rPr>
  </w:style>
  <w:style w:type="character" w:customStyle="1" w:styleId="WW8Num53z1">
    <w:name w:val="WW8Num53z1"/>
    <w:rsid w:val="006F04EA"/>
    <w:rPr>
      <w:rFonts w:ascii="Courier New" w:hAnsi="Courier New" w:cs="Courier New"/>
    </w:rPr>
  </w:style>
  <w:style w:type="character" w:customStyle="1" w:styleId="WW8Num53z2">
    <w:name w:val="WW8Num53z2"/>
    <w:rsid w:val="006F04EA"/>
    <w:rPr>
      <w:rFonts w:ascii="Wingdings" w:hAnsi="Wingdings"/>
    </w:rPr>
  </w:style>
  <w:style w:type="character" w:customStyle="1" w:styleId="WW8Num53z3">
    <w:name w:val="WW8Num53z3"/>
    <w:rsid w:val="006F04EA"/>
    <w:rPr>
      <w:rFonts w:ascii="Symbol" w:hAnsi="Symbol"/>
    </w:rPr>
  </w:style>
  <w:style w:type="character" w:customStyle="1" w:styleId="WW8Num54z0">
    <w:name w:val="WW8Num54z0"/>
    <w:rsid w:val="006F04EA"/>
    <w:rPr>
      <w:b w:val="0"/>
    </w:rPr>
  </w:style>
  <w:style w:type="character" w:customStyle="1" w:styleId="WW8Num55z1">
    <w:name w:val="WW8Num55z1"/>
    <w:rsid w:val="006F04EA"/>
    <w:rPr>
      <w:rFonts w:ascii="Courier New" w:hAnsi="Courier New" w:cs="Courier New"/>
    </w:rPr>
  </w:style>
  <w:style w:type="character" w:customStyle="1" w:styleId="WW8Num55z2">
    <w:name w:val="WW8Num55z2"/>
    <w:rsid w:val="006F04EA"/>
    <w:rPr>
      <w:rFonts w:ascii="Wingdings" w:hAnsi="Wingdings"/>
    </w:rPr>
  </w:style>
  <w:style w:type="character" w:customStyle="1" w:styleId="WW8Num55z3">
    <w:name w:val="WW8Num55z3"/>
    <w:rsid w:val="006F04EA"/>
    <w:rPr>
      <w:rFonts w:ascii="Symbol" w:hAnsi="Symbol"/>
    </w:rPr>
  </w:style>
  <w:style w:type="character" w:customStyle="1" w:styleId="WW8Num58z0">
    <w:name w:val="WW8Num58z0"/>
    <w:rsid w:val="006F04EA"/>
    <w:rPr>
      <w:rFonts w:ascii="Symbol" w:hAnsi="Symbol"/>
      <w:color w:val="auto"/>
      <w:sz w:val="24"/>
    </w:rPr>
  </w:style>
  <w:style w:type="character" w:customStyle="1" w:styleId="WW8Num59z0">
    <w:name w:val="WW8Num59z0"/>
    <w:rsid w:val="006F04EA"/>
    <w:rPr>
      <w:b w:val="0"/>
      <w:i w:val="0"/>
    </w:rPr>
  </w:style>
  <w:style w:type="character" w:customStyle="1" w:styleId="WW8Num62z0">
    <w:name w:val="WW8Num62z0"/>
    <w:rsid w:val="006F04EA"/>
    <w:rPr>
      <w:rFonts w:ascii="Arial" w:hAnsi="Arial"/>
    </w:rPr>
  </w:style>
  <w:style w:type="character" w:customStyle="1" w:styleId="WW8Num62z1">
    <w:name w:val="WW8Num62z1"/>
    <w:rsid w:val="006F04EA"/>
    <w:rPr>
      <w:rFonts w:ascii="Courier New" w:hAnsi="Courier New" w:cs="Courier New"/>
    </w:rPr>
  </w:style>
  <w:style w:type="character" w:customStyle="1" w:styleId="WW8Num62z2">
    <w:name w:val="WW8Num62z2"/>
    <w:rsid w:val="006F04EA"/>
    <w:rPr>
      <w:rFonts w:ascii="Wingdings" w:hAnsi="Wingdings"/>
    </w:rPr>
  </w:style>
  <w:style w:type="character" w:customStyle="1" w:styleId="WW8Num62z3">
    <w:name w:val="WW8Num62z3"/>
    <w:rsid w:val="006F04EA"/>
    <w:rPr>
      <w:rFonts w:ascii="Symbol" w:hAnsi="Symbol"/>
    </w:rPr>
  </w:style>
  <w:style w:type="character" w:customStyle="1" w:styleId="WW8Num64z0">
    <w:name w:val="WW8Num64z0"/>
    <w:rsid w:val="006F04EA"/>
    <w:rPr>
      <w:b w:val="0"/>
    </w:rPr>
  </w:style>
  <w:style w:type="character" w:customStyle="1" w:styleId="WW8Num66z0">
    <w:name w:val="WW8Num66z0"/>
    <w:rsid w:val="006F04EA"/>
    <w:rPr>
      <w:b w:val="0"/>
    </w:rPr>
  </w:style>
  <w:style w:type="character" w:customStyle="1" w:styleId="WW8Num84z1">
    <w:name w:val="WW8Num84z1"/>
    <w:rsid w:val="006F04EA"/>
    <w:rPr>
      <w:rFonts w:ascii="Arial" w:hAnsi="Arial"/>
      <w:b/>
      <w:i w:val="0"/>
      <w:sz w:val="28"/>
    </w:rPr>
  </w:style>
  <w:style w:type="character" w:customStyle="1" w:styleId="WW8Num85z0">
    <w:name w:val="WW8Num85z0"/>
    <w:rsid w:val="006F04EA"/>
    <w:rPr>
      <w:rFonts w:ascii="Arial" w:hAnsi="Arial"/>
      <w:b w:val="0"/>
      <w:i w:val="0"/>
      <w:sz w:val="28"/>
    </w:rPr>
  </w:style>
  <w:style w:type="character" w:customStyle="1" w:styleId="WW8Num86z1">
    <w:name w:val="WW8Num86z1"/>
    <w:rsid w:val="006F04EA"/>
    <w:rPr>
      <w:rFonts w:ascii="Symbol" w:hAnsi="Symbol"/>
    </w:rPr>
  </w:style>
  <w:style w:type="character" w:customStyle="1" w:styleId="WW8Num94z1">
    <w:name w:val="WW8Num94z1"/>
    <w:rsid w:val="006F04EA"/>
    <w:rPr>
      <w:rFonts w:ascii="Arial" w:hAnsi="Arial"/>
      <w:b/>
      <w:i w:val="0"/>
      <w:sz w:val="28"/>
    </w:rPr>
  </w:style>
  <w:style w:type="character" w:customStyle="1" w:styleId="WW8Num96z0">
    <w:name w:val="WW8Num96z0"/>
    <w:rsid w:val="006F04EA"/>
    <w:rPr>
      <w:rFonts w:ascii="Symbol" w:hAnsi="Symbol"/>
    </w:rPr>
  </w:style>
  <w:style w:type="character" w:customStyle="1" w:styleId="WW8Num96z1">
    <w:name w:val="WW8Num96z1"/>
    <w:rsid w:val="006F04EA"/>
    <w:rPr>
      <w:rFonts w:ascii="Symbol" w:hAnsi="Symbol"/>
      <w:sz w:val="24"/>
    </w:rPr>
  </w:style>
  <w:style w:type="character" w:customStyle="1" w:styleId="WW8Num96z2">
    <w:name w:val="WW8Num96z2"/>
    <w:rsid w:val="006F04EA"/>
    <w:rPr>
      <w:rFonts w:ascii="Wingdings" w:hAnsi="Wingdings"/>
    </w:rPr>
  </w:style>
  <w:style w:type="character" w:customStyle="1" w:styleId="WW8Num96z4">
    <w:name w:val="WW8Num96z4"/>
    <w:rsid w:val="006F04EA"/>
    <w:rPr>
      <w:rFonts w:ascii="Courier New" w:hAnsi="Courier New"/>
    </w:rPr>
  </w:style>
  <w:style w:type="character" w:customStyle="1" w:styleId="WW8Num99z1">
    <w:name w:val="WW8Num99z1"/>
    <w:rsid w:val="006F04EA"/>
    <w:rPr>
      <w:rFonts w:ascii="Courier New" w:hAnsi="Courier New" w:cs="Courier New"/>
    </w:rPr>
  </w:style>
  <w:style w:type="character" w:customStyle="1" w:styleId="WW8Num99z2">
    <w:name w:val="WW8Num99z2"/>
    <w:rsid w:val="006F04EA"/>
    <w:rPr>
      <w:rFonts w:ascii="Wingdings" w:hAnsi="Wingdings"/>
    </w:rPr>
  </w:style>
  <w:style w:type="character" w:customStyle="1" w:styleId="WW8Num99z3">
    <w:name w:val="WW8Num99z3"/>
    <w:rsid w:val="006F04EA"/>
    <w:rPr>
      <w:rFonts w:ascii="Symbol" w:hAnsi="Symbol"/>
    </w:rPr>
  </w:style>
  <w:style w:type="character" w:customStyle="1" w:styleId="WW8Num100z0">
    <w:name w:val="WW8Num100z0"/>
    <w:rsid w:val="006F04EA"/>
    <w:rPr>
      <w:rFonts w:ascii="Arial" w:hAnsi="Arial"/>
      <w:sz w:val="24"/>
    </w:rPr>
  </w:style>
  <w:style w:type="character" w:customStyle="1" w:styleId="WW8Num102z0">
    <w:name w:val="WW8Num102z0"/>
    <w:rsid w:val="006F04EA"/>
    <w:rPr>
      <w:rFonts w:ascii="Symbol" w:hAnsi="Symbol"/>
    </w:rPr>
  </w:style>
  <w:style w:type="character" w:customStyle="1" w:styleId="WW8Num102z1">
    <w:name w:val="WW8Num102z1"/>
    <w:rsid w:val="006F04EA"/>
    <w:rPr>
      <w:rFonts w:ascii="Courier New" w:hAnsi="Courier New"/>
    </w:rPr>
  </w:style>
  <w:style w:type="character" w:customStyle="1" w:styleId="WW8Num102z2">
    <w:name w:val="WW8Num102z2"/>
    <w:rsid w:val="006F04EA"/>
    <w:rPr>
      <w:rFonts w:ascii="Wingdings" w:hAnsi="Wingdings"/>
    </w:rPr>
  </w:style>
  <w:style w:type="character" w:customStyle="1" w:styleId="WW8Num105z1">
    <w:name w:val="WW8Num105z1"/>
    <w:rsid w:val="006F04EA"/>
    <w:rPr>
      <w:rFonts w:ascii="Arial" w:hAnsi="Arial"/>
      <w:sz w:val="24"/>
    </w:rPr>
  </w:style>
  <w:style w:type="character" w:customStyle="1" w:styleId="WW8Num106z0">
    <w:name w:val="WW8Num106z0"/>
    <w:rsid w:val="006F04EA"/>
    <w:rPr>
      <w:b w:val="0"/>
      <w:i w:val="0"/>
    </w:rPr>
  </w:style>
  <w:style w:type="character" w:customStyle="1" w:styleId="WW8Num106z1">
    <w:name w:val="WW8Num106z1"/>
    <w:rsid w:val="006F04EA"/>
    <w:rPr>
      <w:rFonts w:ascii="Arial" w:hAnsi="Arial"/>
      <w:b/>
      <w:i w:val="0"/>
      <w:sz w:val="28"/>
    </w:rPr>
  </w:style>
  <w:style w:type="character" w:customStyle="1" w:styleId="WW8Num108z1">
    <w:name w:val="WW8Num108z1"/>
    <w:rsid w:val="006F04EA"/>
    <w:rPr>
      <w:rFonts w:ascii="Courier New" w:hAnsi="Courier New" w:cs="Courier New"/>
    </w:rPr>
  </w:style>
  <w:style w:type="character" w:customStyle="1" w:styleId="WW8Num108z2">
    <w:name w:val="WW8Num108z2"/>
    <w:rsid w:val="006F04EA"/>
    <w:rPr>
      <w:rFonts w:ascii="Wingdings" w:hAnsi="Wingdings"/>
    </w:rPr>
  </w:style>
  <w:style w:type="character" w:customStyle="1" w:styleId="WW8Num108z3">
    <w:name w:val="WW8Num108z3"/>
    <w:rsid w:val="006F04EA"/>
    <w:rPr>
      <w:rFonts w:ascii="Symbol" w:hAnsi="Symbol"/>
    </w:rPr>
  </w:style>
  <w:style w:type="character" w:customStyle="1" w:styleId="WW8Num112z1">
    <w:name w:val="WW8Num112z1"/>
    <w:rsid w:val="006F04EA"/>
    <w:rPr>
      <w:rFonts w:ascii="Arial" w:hAnsi="Arial"/>
      <w:b/>
      <w:i w:val="0"/>
      <w:sz w:val="28"/>
    </w:rPr>
  </w:style>
  <w:style w:type="character" w:customStyle="1" w:styleId="WW8Num116z0">
    <w:name w:val="WW8Num116z0"/>
    <w:rsid w:val="006F04EA"/>
    <w:rPr>
      <w:rFonts w:ascii="Symbol" w:hAnsi="Symbol"/>
      <w:sz w:val="24"/>
    </w:rPr>
  </w:style>
  <w:style w:type="character" w:customStyle="1" w:styleId="WW8Num116z1">
    <w:name w:val="WW8Num116z1"/>
    <w:rsid w:val="006F04EA"/>
    <w:rPr>
      <w:rFonts w:ascii="Courier New" w:hAnsi="Courier New"/>
    </w:rPr>
  </w:style>
  <w:style w:type="character" w:customStyle="1" w:styleId="WW8Num116z2">
    <w:name w:val="WW8Num116z2"/>
    <w:rsid w:val="006F04EA"/>
    <w:rPr>
      <w:rFonts w:ascii="Wingdings" w:hAnsi="Wingdings"/>
    </w:rPr>
  </w:style>
  <w:style w:type="character" w:customStyle="1" w:styleId="WW8Num116z3">
    <w:name w:val="WW8Num116z3"/>
    <w:rsid w:val="006F04EA"/>
    <w:rPr>
      <w:rFonts w:ascii="Symbol" w:hAnsi="Symbol"/>
    </w:rPr>
  </w:style>
  <w:style w:type="character" w:customStyle="1" w:styleId="WW8Num117z0">
    <w:name w:val="WW8Num117z0"/>
    <w:rsid w:val="006F04EA"/>
    <w:rPr>
      <w:rFonts w:ascii="Symbol" w:hAnsi="Symbol"/>
    </w:rPr>
  </w:style>
  <w:style w:type="character" w:customStyle="1" w:styleId="WW8Num117z1">
    <w:name w:val="WW8Num117z1"/>
    <w:rsid w:val="006F04EA"/>
    <w:rPr>
      <w:rFonts w:ascii="Courier New" w:hAnsi="Courier New" w:cs="Courier New"/>
    </w:rPr>
  </w:style>
  <w:style w:type="character" w:customStyle="1" w:styleId="WW8Num117z2">
    <w:name w:val="WW8Num117z2"/>
    <w:rsid w:val="006F04EA"/>
    <w:rPr>
      <w:rFonts w:ascii="Wingdings" w:hAnsi="Wingdings"/>
    </w:rPr>
  </w:style>
  <w:style w:type="character" w:customStyle="1" w:styleId="WW8Num123z2">
    <w:name w:val="WW8Num123z2"/>
    <w:rsid w:val="006F04EA"/>
    <w:rPr>
      <w:rFonts w:ascii="Symbol" w:hAnsi="Symbol"/>
      <w:color w:val="auto"/>
      <w:sz w:val="24"/>
    </w:rPr>
  </w:style>
  <w:style w:type="character" w:customStyle="1" w:styleId="WW8Num123z3">
    <w:name w:val="WW8Num123z3"/>
    <w:rsid w:val="006F04EA"/>
    <w:rPr>
      <w:rFonts w:ascii="Symbol" w:hAnsi="Symbol"/>
    </w:rPr>
  </w:style>
  <w:style w:type="character" w:customStyle="1" w:styleId="WW8Num123z4">
    <w:name w:val="WW8Num123z4"/>
    <w:rsid w:val="006F04EA"/>
    <w:rPr>
      <w:rFonts w:ascii="Courier New" w:hAnsi="Courier New"/>
    </w:rPr>
  </w:style>
  <w:style w:type="character" w:customStyle="1" w:styleId="WW8Num123z5">
    <w:name w:val="WW8Num123z5"/>
    <w:rsid w:val="006F04EA"/>
    <w:rPr>
      <w:rFonts w:ascii="Wingdings" w:hAnsi="Wingdings"/>
    </w:rPr>
  </w:style>
  <w:style w:type="character" w:customStyle="1" w:styleId="WW8Num132z0">
    <w:name w:val="WW8Num132z0"/>
    <w:rsid w:val="006F04EA"/>
    <w:rPr>
      <w:b w:val="0"/>
    </w:rPr>
  </w:style>
  <w:style w:type="character" w:customStyle="1" w:styleId="WW8Num133z1">
    <w:name w:val="WW8Num133z1"/>
    <w:rsid w:val="006F04EA"/>
    <w:rPr>
      <w:rFonts w:ascii="Arial" w:hAnsi="Arial"/>
      <w:b/>
      <w:i w:val="0"/>
      <w:sz w:val="28"/>
    </w:rPr>
  </w:style>
  <w:style w:type="character" w:customStyle="1" w:styleId="WW8Num134z0">
    <w:name w:val="WW8Num134z0"/>
    <w:rsid w:val="006F04EA"/>
    <w:rPr>
      <w:rFonts w:ascii="Arial" w:hAnsi="Arial"/>
      <w:sz w:val="24"/>
      <w:szCs w:val="24"/>
    </w:rPr>
  </w:style>
  <w:style w:type="character" w:customStyle="1" w:styleId="WW8Num134z1">
    <w:name w:val="WW8Num134z1"/>
    <w:rsid w:val="006F04EA"/>
    <w:rPr>
      <w:rFonts w:ascii="Courier New" w:hAnsi="Courier New" w:cs="Courier New"/>
    </w:rPr>
  </w:style>
  <w:style w:type="character" w:customStyle="1" w:styleId="WW8Num134z2">
    <w:name w:val="WW8Num134z2"/>
    <w:rsid w:val="006F04EA"/>
    <w:rPr>
      <w:rFonts w:ascii="Wingdings" w:hAnsi="Wingdings"/>
    </w:rPr>
  </w:style>
  <w:style w:type="character" w:customStyle="1" w:styleId="WW8Num134z3">
    <w:name w:val="WW8Num134z3"/>
    <w:rsid w:val="006F04EA"/>
    <w:rPr>
      <w:rFonts w:ascii="Symbol" w:hAnsi="Symbol"/>
    </w:rPr>
  </w:style>
  <w:style w:type="character" w:customStyle="1" w:styleId="WW8Num135z0">
    <w:name w:val="WW8Num135z0"/>
    <w:rsid w:val="006F04EA"/>
    <w:rPr>
      <w:rFonts w:ascii="Symbol" w:hAnsi="Symbol"/>
    </w:rPr>
  </w:style>
  <w:style w:type="character" w:customStyle="1" w:styleId="WW8Num135z1">
    <w:name w:val="WW8Num135z1"/>
    <w:rsid w:val="006F04EA"/>
    <w:rPr>
      <w:rFonts w:ascii="Courier New" w:hAnsi="Courier New"/>
    </w:rPr>
  </w:style>
  <w:style w:type="character" w:customStyle="1" w:styleId="WW8Num135z2">
    <w:name w:val="WW8Num135z2"/>
    <w:rsid w:val="006F04EA"/>
    <w:rPr>
      <w:rFonts w:ascii="Wingdings" w:hAnsi="Wingdings"/>
    </w:rPr>
  </w:style>
  <w:style w:type="character" w:customStyle="1" w:styleId="WW8Num136z0">
    <w:name w:val="WW8Num136z0"/>
    <w:rsid w:val="006F04EA"/>
    <w:rPr>
      <w:rFonts w:ascii="Symbol" w:hAnsi="Symbol"/>
      <w:sz w:val="24"/>
    </w:rPr>
  </w:style>
  <w:style w:type="character" w:customStyle="1" w:styleId="WW8Num136z1">
    <w:name w:val="WW8Num136z1"/>
    <w:rsid w:val="006F04EA"/>
    <w:rPr>
      <w:rFonts w:ascii="Courier New" w:hAnsi="Courier New"/>
    </w:rPr>
  </w:style>
  <w:style w:type="character" w:customStyle="1" w:styleId="WW8Num136z2">
    <w:name w:val="WW8Num136z2"/>
    <w:rsid w:val="006F04EA"/>
    <w:rPr>
      <w:rFonts w:ascii="Wingdings" w:hAnsi="Wingdings"/>
    </w:rPr>
  </w:style>
  <w:style w:type="character" w:customStyle="1" w:styleId="WW8Num136z3">
    <w:name w:val="WW8Num136z3"/>
    <w:rsid w:val="006F04EA"/>
    <w:rPr>
      <w:rFonts w:ascii="Symbol" w:hAnsi="Symbol"/>
    </w:rPr>
  </w:style>
  <w:style w:type="character" w:customStyle="1" w:styleId="WW8Num137z0">
    <w:name w:val="WW8Num137z0"/>
    <w:rsid w:val="006F04EA"/>
    <w:rPr>
      <w:rFonts w:ascii="Arial" w:hAnsi="Arial"/>
      <w:sz w:val="24"/>
      <w:szCs w:val="24"/>
    </w:rPr>
  </w:style>
  <w:style w:type="character" w:customStyle="1" w:styleId="WW8Num137z1">
    <w:name w:val="WW8Num137z1"/>
    <w:rsid w:val="006F04EA"/>
    <w:rPr>
      <w:rFonts w:ascii="Courier New" w:hAnsi="Courier New" w:cs="Courier New"/>
    </w:rPr>
  </w:style>
  <w:style w:type="character" w:customStyle="1" w:styleId="WW8Num137z2">
    <w:name w:val="WW8Num137z2"/>
    <w:rsid w:val="006F04EA"/>
    <w:rPr>
      <w:rFonts w:ascii="Wingdings" w:hAnsi="Wingdings"/>
    </w:rPr>
  </w:style>
  <w:style w:type="character" w:customStyle="1" w:styleId="WW8Num137z3">
    <w:name w:val="WW8Num137z3"/>
    <w:rsid w:val="006F04EA"/>
    <w:rPr>
      <w:rFonts w:ascii="Symbol" w:hAnsi="Symbol"/>
    </w:rPr>
  </w:style>
  <w:style w:type="character" w:customStyle="1" w:styleId="WW8Num139z0">
    <w:name w:val="WW8Num139z0"/>
    <w:rsid w:val="006F04EA"/>
    <w:rPr>
      <w:rFonts w:ascii="Arial" w:hAnsi="Arial"/>
      <w:b w:val="0"/>
      <w:i w:val="0"/>
      <w:sz w:val="28"/>
    </w:rPr>
  </w:style>
  <w:style w:type="character" w:customStyle="1" w:styleId="WW8Num139z3">
    <w:name w:val="WW8Num139z3"/>
    <w:rsid w:val="006F04EA"/>
    <w:rPr>
      <w:rFonts w:ascii="Arial" w:hAnsi="Arial"/>
      <w:sz w:val="24"/>
    </w:rPr>
  </w:style>
  <w:style w:type="character" w:customStyle="1" w:styleId="WW8Num141z0">
    <w:name w:val="WW8Num141z0"/>
    <w:rsid w:val="006F04EA"/>
    <w:rPr>
      <w:b/>
      <w:i w:val="0"/>
    </w:rPr>
  </w:style>
  <w:style w:type="character" w:customStyle="1" w:styleId="WW8Num143z0">
    <w:name w:val="WW8Num143z0"/>
    <w:rsid w:val="006F04EA"/>
    <w:rPr>
      <w:u w:val="none"/>
    </w:rPr>
  </w:style>
  <w:style w:type="character" w:customStyle="1" w:styleId="WW8Num143z1">
    <w:name w:val="WW8Num143z1"/>
    <w:rsid w:val="006F04EA"/>
    <w:rPr>
      <w:rFonts w:ascii="Symbol" w:hAnsi="Symbol"/>
    </w:rPr>
  </w:style>
  <w:style w:type="character" w:customStyle="1" w:styleId="WW8Num147z0">
    <w:name w:val="WW8Num147z0"/>
    <w:rsid w:val="006F04EA"/>
    <w:rPr>
      <w:rFonts w:ascii="Arial" w:hAnsi="Arial"/>
    </w:rPr>
  </w:style>
  <w:style w:type="character" w:customStyle="1" w:styleId="WW8Num147z1">
    <w:name w:val="WW8Num147z1"/>
    <w:rsid w:val="006F04EA"/>
    <w:rPr>
      <w:rFonts w:ascii="Symbol" w:hAnsi="Symbol"/>
      <w:sz w:val="24"/>
    </w:rPr>
  </w:style>
  <w:style w:type="character" w:customStyle="1" w:styleId="WW8Num147z2">
    <w:name w:val="WW8Num147z2"/>
    <w:rsid w:val="006F04EA"/>
    <w:rPr>
      <w:rFonts w:ascii="Wingdings" w:hAnsi="Wingdings"/>
    </w:rPr>
  </w:style>
  <w:style w:type="character" w:customStyle="1" w:styleId="WW8Num147z3">
    <w:name w:val="WW8Num147z3"/>
    <w:rsid w:val="006F04EA"/>
    <w:rPr>
      <w:rFonts w:ascii="Symbol" w:hAnsi="Symbol"/>
    </w:rPr>
  </w:style>
  <w:style w:type="character" w:customStyle="1" w:styleId="WW8Num147z4">
    <w:name w:val="WW8Num147z4"/>
    <w:rsid w:val="006F04EA"/>
    <w:rPr>
      <w:rFonts w:ascii="Courier New" w:hAnsi="Courier New"/>
    </w:rPr>
  </w:style>
  <w:style w:type="character" w:customStyle="1" w:styleId="WW8Num149z1">
    <w:name w:val="WW8Num149z1"/>
    <w:rsid w:val="006F04EA"/>
    <w:rPr>
      <w:b w:val="0"/>
      <w:i w:val="0"/>
    </w:rPr>
  </w:style>
  <w:style w:type="character" w:customStyle="1" w:styleId="WW8Num150z0">
    <w:name w:val="WW8Num150z0"/>
    <w:rsid w:val="006F04EA"/>
    <w:rPr>
      <w:rFonts w:ascii="Symbol" w:hAnsi="Symbol"/>
      <w:color w:val="auto"/>
      <w:sz w:val="24"/>
    </w:rPr>
  </w:style>
  <w:style w:type="character" w:customStyle="1" w:styleId="WW8Num150z2">
    <w:name w:val="WW8Num150z2"/>
    <w:rsid w:val="006F04EA"/>
    <w:rPr>
      <w:rFonts w:ascii="Wingdings" w:hAnsi="Wingdings"/>
    </w:rPr>
  </w:style>
  <w:style w:type="character" w:customStyle="1" w:styleId="WW8Num150z3">
    <w:name w:val="WW8Num150z3"/>
    <w:rsid w:val="006F04EA"/>
    <w:rPr>
      <w:rFonts w:ascii="Symbol" w:hAnsi="Symbol"/>
    </w:rPr>
  </w:style>
  <w:style w:type="character" w:customStyle="1" w:styleId="WW8Num150z4">
    <w:name w:val="WW8Num150z4"/>
    <w:rsid w:val="006F04EA"/>
    <w:rPr>
      <w:rFonts w:ascii="Courier New" w:hAnsi="Courier New"/>
    </w:rPr>
  </w:style>
  <w:style w:type="character" w:customStyle="1" w:styleId="WW8Num154z0">
    <w:name w:val="WW8Num154z0"/>
    <w:rsid w:val="006F04EA"/>
    <w:rPr>
      <w:rFonts w:ascii="Symbol" w:hAnsi="Symbol"/>
    </w:rPr>
  </w:style>
  <w:style w:type="character" w:customStyle="1" w:styleId="WW8Num154z1">
    <w:name w:val="WW8Num154z1"/>
    <w:rsid w:val="006F04EA"/>
    <w:rPr>
      <w:rFonts w:ascii="Courier New" w:hAnsi="Courier New"/>
    </w:rPr>
  </w:style>
  <w:style w:type="character" w:customStyle="1" w:styleId="WW8Num154z2">
    <w:name w:val="WW8Num154z2"/>
    <w:rsid w:val="006F04EA"/>
    <w:rPr>
      <w:rFonts w:ascii="Wingdings" w:hAnsi="Wingdings"/>
    </w:rPr>
  </w:style>
  <w:style w:type="character" w:customStyle="1" w:styleId="WW8Num158z0">
    <w:name w:val="WW8Num158z0"/>
    <w:rsid w:val="006F04EA"/>
    <w:rPr>
      <w:b w:val="0"/>
    </w:rPr>
  </w:style>
  <w:style w:type="character" w:customStyle="1" w:styleId="WW8Num162z0">
    <w:name w:val="WW8Num162z0"/>
    <w:rsid w:val="006F04EA"/>
    <w:rPr>
      <w:rFonts w:ascii="Symbol" w:hAnsi="Symbol"/>
      <w:color w:val="auto"/>
      <w:sz w:val="24"/>
    </w:rPr>
  </w:style>
  <w:style w:type="character" w:customStyle="1" w:styleId="WW8Num162z1">
    <w:name w:val="WW8Num162z1"/>
    <w:rsid w:val="006F04EA"/>
    <w:rPr>
      <w:rFonts w:ascii="Courier New" w:hAnsi="Courier New"/>
    </w:rPr>
  </w:style>
  <w:style w:type="character" w:customStyle="1" w:styleId="WW8Num162z2">
    <w:name w:val="WW8Num162z2"/>
    <w:rsid w:val="006F04EA"/>
    <w:rPr>
      <w:rFonts w:ascii="Wingdings" w:hAnsi="Wingdings"/>
    </w:rPr>
  </w:style>
  <w:style w:type="character" w:customStyle="1" w:styleId="WW8Num162z3">
    <w:name w:val="WW8Num162z3"/>
    <w:rsid w:val="006F04EA"/>
    <w:rPr>
      <w:rFonts w:ascii="Symbol" w:hAnsi="Symbol"/>
    </w:rPr>
  </w:style>
  <w:style w:type="character" w:customStyle="1" w:styleId="WW8Num165z0">
    <w:name w:val="WW8Num165z0"/>
    <w:rsid w:val="006F04EA"/>
    <w:rPr>
      <w:b w:val="0"/>
    </w:rPr>
  </w:style>
  <w:style w:type="character" w:customStyle="1" w:styleId="WW8Num166z0">
    <w:name w:val="WW8Num166z0"/>
    <w:rsid w:val="006F04EA"/>
    <w:rPr>
      <w:b w:val="0"/>
      <w:i w:val="0"/>
    </w:rPr>
  </w:style>
  <w:style w:type="character" w:customStyle="1" w:styleId="WW8Num166z1">
    <w:name w:val="WW8Num166z1"/>
    <w:rsid w:val="006F04EA"/>
    <w:rPr>
      <w:rFonts w:ascii="Arial" w:hAnsi="Arial"/>
      <w:b/>
      <w:i w:val="0"/>
      <w:sz w:val="28"/>
    </w:rPr>
  </w:style>
  <w:style w:type="character" w:customStyle="1" w:styleId="WW8Num167z0">
    <w:name w:val="WW8Num167z0"/>
    <w:rsid w:val="006F04EA"/>
    <w:rPr>
      <w:u w:val="none"/>
    </w:rPr>
  </w:style>
  <w:style w:type="character" w:customStyle="1" w:styleId="WW8Num171z1">
    <w:name w:val="WW8Num171z1"/>
    <w:rsid w:val="006F04EA"/>
    <w:rPr>
      <w:rFonts w:ascii="Times New Roman" w:hAnsi="Times New Roman" w:cs="Times New Roman"/>
      <w:b w:val="0"/>
      <w:sz w:val="24"/>
    </w:rPr>
  </w:style>
  <w:style w:type="character" w:customStyle="1" w:styleId="WW8Num178z0">
    <w:name w:val="WW8Num178z0"/>
    <w:rsid w:val="006F04EA"/>
    <w:rPr>
      <w:rFonts w:ascii="Arial" w:eastAsia="Times New Roman" w:hAnsi="Arial"/>
    </w:rPr>
  </w:style>
  <w:style w:type="character" w:customStyle="1" w:styleId="WW8Num178z1">
    <w:name w:val="WW8Num178z1"/>
    <w:rsid w:val="006F04EA"/>
    <w:rPr>
      <w:rFonts w:ascii="Courier New" w:hAnsi="Courier New" w:cs="Courier New"/>
    </w:rPr>
  </w:style>
  <w:style w:type="character" w:customStyle="1" w:styleId="WW8Num178z2">
    <w:name w:val="WW8Num178z2"/>
    <w:rsid w:val="006F04EA"/>
    <w:rPr>
      <w:rFonts w:ascii="Wingdings" w:hAnsi="Wingdings"/>
    </w:rPr>
  </w:style>
  <w:style w:type="character" w:customStyle="1" w:styleId="WW8Num178z3">
    <w:name w:val="WW8Num178z3"/>
    <w:rsid w:val="006F04EA"/>
    <w:rPr>
      <w:rFonts w:ascii="Symbol" w:hAnsi="Symbol"/>
    </w:rPr>
  </w:style>
  <w:style w:type="character" w:customStyle="1" w:styleId="WW8Num186z0">
    <w:name w:val="WW8Num186z0"/>
    <w:rsid w:val="006F04EA"/>
    <w:rPr>
      <w:rFonts w:ascii="Symbol" w:hAnsi="Symbol"/>
      <w:color w:val="auto"/>
    </w:rPr>
  </w:style>
  <w:style w:type="character" w:customStyle="1" w:styleId="WW8Num186z1">
    <w:name w:val="WW8Num186z1"/>
    <w:rsid w:val="006F04EA"/>
    <w:rPr>
      <w:rFonts w:ascii="Courier New" w:hAnsi="Courier New"/>
    </w:rPr>
  </w:style>
  <w:style w:type="character" w:customStyle="1" w:styleId="WW8Num186z2">
    <w:name w:val="WW8Num186z2"/>
    <w:rsid w:val="006F04EA"/>
    <w:rPr>
      <w:rFonts w:ascii="Wingdings" w:hAnsi="Wingdings"/>
    </w:rPr>
  </w:style>
  <w:style w:type="character" w:customStyle="1" w:styleId="WW8Num186z3">
    <w:name w:val="WW8Num186z3"/>
    <w:rsid w:val="006F04EA"/>
    <w:rPr>
      <w:rFonts w:ascii="Symbol" w:hAnsi="Symbol"/>
    </w:rPr>
  </w:style>
  <w:style w:type="character" w:customStyle="1" w:styleId="WW8Num187z1">
    <w:name w:val="WW8Num187z1"/>
    <w:rsid w:val="006F04EA"/>
    <w:rPr>
      <w:rFonts w:ascii="Arial" w:hAnsi="Arial"/>
      <w:b/>
      <w:i w:val="0"/>
      <w:sz w:val="28"/>
    </w:rPr>
  </w:style>
  <w:style w:type="character" w:customStyle="1" w:styleId="WW8Num192z0">
    <w:name w:val="WW8Num192z0"/>
    <w:rsid w:val="006F04EA"/>
    <w:rPr>
      <w:rFonts w:ascii="Arial" w:hAnsi="Arial"/>
      <w:b w:val="0"/>
      <w:i w:val="0"/>
      <w:sz w:val="24"/>
    </w:rPr>
  </w:style>
  <w:style w:type="character" w:customStyle="1" w:styleId="WW8Num193z0">
    <w:name w:val="WW8Num193z0"/>
    <w:rsid w:val="006F04EA"/>
    <w:rPr>
      <w:rFonts w:ascii="Symbol" w:hAnsi="Symbol"/>
      <w:color w:val="auto"/>
    </w:rPr>
  </w:style>
  <w:style w:type="character" w:customStyle="1" w:styleId="WW8Num193z1">
    <w:name w:val="WW8Num193z1"/>
    <w:rsid w:val="006F04EA"/>
    <w:rPr>
      <w:rFonts w:ascii="Courier New" w:hAnsi="Courier New"/>
    </w:rPr>
  </w:style>
  <w:style w:type="character" w:customStyle="1" w:styleId="WW8Num193z2">
    <w:name w:val="WW8Num193z2"/>
    <w:rsid w:val="006F04EA"/>
    <w:rPr>
      <w:rFonts w:ascii="Wingdings" w:hAnsi="Wingdings"/>
    </w:rPr>
  </w:style>
  <w:style w:type="character" w:customStyle="1" w:styleId="WW8Num193z3">
    <w:name w:val="WW8Num193z3"/>
    <w:rsid w:val="006F04EA"/>
    <w:rPr>
      <w:rFonts w:ascii="Symbol" w:hAnsi="Symbol"/>
    </w:rPr>
  </w:style>
  <w:style w:type="character" w:customStyle="1" w:styleId="WW8Num194z0">
    <w:name w:val="WW8Num194z0"/>
    <w:rsid w:val="006F04EA"/>
    <w:rPr>
      <w:b w:val="0"/>
      <w:i w:val="0"/>
    </w:rPr>
  </w:style>
  <w:style w:type="character" w:customStyle="1" w:styleId="WW8Num195z0">
    <w:name w:val="WW8Num195z0"/>
    <w:rsid w:val="006F04EA"/>
    <w:rPr>
      <w:rFonts w:ascii="Symbol" w:hAnsi="Symbol"/>
    </w:rPr>
  </w:style>
  <w:style w:type="character" w:customStyle="1" w:styleId="WW8Num195z1">
    <w:name w:val="WW8Num195z1"/>
    <w:rsid w:val="006F04EA"/>
    <w:rPr>
      <w:rFonts w:ascii="Courier New" w:hAnsi="Courier New"/>
    </w:rPr>
  </w:style>
  <w:style w:type="character" w:customStyle="1" w:styleId="WW8Num195z2">
    <w:name w:val="WW8Num195z2"/>
    <w:rsid w:val="006F04EA"/>
    <w:rPr>
      <w:rFonts w:ascii="Wingdings" w:hAnsi="Wingdings"/>
    </w:rPr>
  </w:style>
  <w:style w:type="character" w:customStyle="1" w:styleId="WW8Num196z1">
    <w:name w:val="WW8Num196z1"/>
    <w:rsid w:val="006F04EA"/>
    <w:rPr>
      <w:rFonts w:ascii="Arial" w:hAnsi="Arial"/>
      <w:sz w:val="24"/>
    </w:rPr>
  </w:style>
  <w:style w:type="character" w:customStyle="1" w:styleId="WW8Num197z1">
    <w:name w:val="WW8Num197z1"/>
    <w:rsid w:val="006F04EA"/>
    <w:rPr>
      <w:rFonts w:ascii="Symbol" w:hAnsi="Symbol"/>
    </w:rPr>
  </w:style>
  <w:style w:type="character" w:customStyle="1" w:styleId="WW8Num200z0">
    <w:name w:val="WW8Num200z0"/>
    <w:rsid w:val="006F04EA"/>
    <w:rPr>
      <w:b w:val="0"/>
    </w:rPr>
  </w:style>
  <w:style w:type="character" w:customStyle="1" w:styleId="WW8Num201z0">
    <w:name w:val="WW8Num201z0"/>
    <w:rsid w:val="006F04EA"/>
    <w:rPr>
      <w:b w:val="0"/>
    </w:rPr>
  </w:style>
  <w:style w:type="character" w:customStyle="1" w:styleId="WW8Num204z0">
    <w:name w:val="WW8Num204z0"/>
    <w:rsid w:val="006F04EA"/>
    <w:rPr>
      <w:rFonts w:ascii="Symbol" w:hAnsi="Symbol"/>
      <w:color w:val="auto"/>
      <w:sz w:val="24"/>
    </w:rPr>
  </w:style>
  <w:style w:type="character" w:customStyle="1" w:styleId="WW8Num204z1">
    <w:name w:val="WW8Num204z1"/>
    <w:rsid w:val="006F04EA"/>
    <w:rPr>
      <w:rFonts w:ascii="Courier New" w:hAnsi="Courier New"/>
    </w:rPr>
  </w:style>
  <w:style w:type="character" w:customStyle="1" w:styleId="WW8Num204z2">
    <w:name w:val="WW8Num204z2"/>
    <w:rsid w:val="006F04EA"/>
    <w:rPr>
      <w:rFonts w:ascii="Wingdings" w:hAnsi="Wingdings"/>
    </w:rPr>
  </w:style>
  <w:style w:type="character" w:customStyle="1" w:styleId="WW8Num204z3">
    <w:name w:val="WW8Num204z3"/>
    <w:rsid w:val="006F04EA"/>
    <w:rPr>
      <w:rFonts w:ascii="Symbol" w:hAnsi="Symbol"/>
    </w:rPr>
  </w:style>
  <w:style w:type="character" w:customStyle="1" w:styleId="WW8Num206z0">
    <w:name w:val="WW8Num206z0"/>
    <w:rsid w:val="006F04EA"/>
    <w:rPr>
      <w:rFonts w:ascii="Symbol" w:hAnsi="Symbol"/>
      <w:color w:val="auto"/>
      <w:sz w:val="24"/>
    </w:rPr>
  </w:style>
  <w:style w:type="character" w:customStyle="1" w:styleId="WW8Num211z0">
    <w:name w:val="WW8Num211z0"/>
    <w:rsid w:val="006F04EA"/>
    <w:rPr>
      <w:rFonts w:ascii="Symbol" w:hAnsi="Symbol"/>
    </w:rPr>
  </w:style>
  <w:style w:type="character" w:customStyle="1" w:styleId="WW8Num211z1">
    <w:name w:val="WW8Num211z1"/>
    <w:rsid w:val="006F04EA"/>
    <w:rPr>
      <w:rFonts w:ascii="Symbol" w:hAnsi="Symbol"/>
      <w:sz w:val="24"/>
    </w:rPr>
  </w:style>
  <w:style w:type="character" w:customStyle="1" w:styleId="WW8Num211z2">
    <w:name w:val="WW8Num211z2"/>
    <w:rsid w:val="006F04EA"/>
    <w:rPr>
      <w:rFonts w:ascii="Wingdings" w:hAnsi="Wingdings"/>
    </w:rPr>
  </w:style>
  <w:style w:type="character" w:customStyle="1" w:styleId="WW8Num211z4">
    <w:name w:val="WW8Num211z4"/>
    <w:rsid w:val="006F04EA"/>
    <w:rPr>
      <w:rFonts w:ascii="Courier New" w:hAnsi="Courier New"/>
    </w:rPr>
  </w:style>
  <w:style w:type="character" w:customStyle="1" w:styleId="WW8Num213z0">
    <w:name w:val="WW8Num213z0"/>
    <w:rsid w:val="006F04EA"/>
    <w:rPr>
      <w:rFonts w:ascii="Wingdings" w:hAnsi="Wingdings"/>
    </w:rPr>
  </w:style>
  <w:style w:type="character" w:customStyle="1" w:styleId="WW8Num213z1">
    <w:name w:val="WW8Num213z1"/>
    <w:rsid w:val="006F04EA"/>
    <w:rPr>
      <w:rFonts w:ascii="Courier New" w:hAnsi="Courier New" w:cs="Courier New"/>
    </w:rPr>
  </w:style>
  <w:style w:type="character" w:customStyle="1" w:styleId="WW8Num213z3">
    <w:name w:val="WW8Num213z3"/>
    <w:rsid w:val="006F04EA"/>
    <w:rPr>
      <w:rFonts w:ascii="Symbol" w:hAnsi="Symbol"/>
    </w:rPr>
  </w:style>
  <w:style w:type="character" w:customStyle="1" w:styleId="WW8Num215z0">
    <w:name w:val="WW8Num215z0"/>
    <w:rsid w:val="006F04EA"/>
    <w:rPr>
      <w:b w:val="0"/>
    </w:rPr>
  </w:style>
  <w:style w:type="character" w:customStyle="1" w:styleId="WW8Num220z0">
    <w:name w:val="WW8Num220z0"/>
    <w:rsid w:val="006F04EA"/>
    <w:rPr>
      <w:b w:val="0"/>
    </w:rPr>
  </w:style>
  <w:style w:type="character" w:customStyle="1" w:styleId="WW8Num221z0">
    <w:name w:val="WW8Num221z0"/>
    <w:rsid w:val="006F04EA"/>
    <w:rPr>
      <w:rFonts w:ascii="Arial" w:hAnsi="Arial"/>
      <w:sz w:val="24"/>
      <w:szCs w:val="24"/>
    </w:rPr>
  </w:style>
  <w:style w:type="character" w:customStyle="1" w:styleId="WW8Num221z1">
    <w:name w:val="WW8Num221z1"/>
    <w:rsid w:val="006F04EA"/>
    <w:rPr>
      <w:rFonts w:ascii="Courier New" w:hAnsi="Courier New" w:cs="Courier New"/>
    </w:rPr>
  </w:style>
  <w:style w:type="character" w:customStyle="1" w:styleId="WW8Num221z2">
    <w:name w:val="WW8Num221z2"/>
    <w:rsid w:val="006F04EA"/>
    <w:rPr>
      <w:rFonts w:ascii="Wingdings" w:hAnsi="Wingdings"/>
    </w:rPr>
  </w:style>
  <w:style w:type="character" w:customStyle="1" w:styleId="WW8Num221z3">
    <w:name w:val="WW8Num221z3"/>
    <w:rsid w:val="006F04EA"/>
    <w:rPr>
      <w:rFonts w:ascii="Symbol" w:hAnsi="Symbol"/>
    </w:rPr>
  </w:style>
  <w:style w:type="character" w:customStyle="1" w:styleId="WW8Num224z0">
    <w:name w:val="WW8Num224z0"/>
    <w:rsid w:val="006F04EA"/>
    <w:rPr>
      <w:b w:val="0"/>
    </w:rPr>
  </w:style>
  <w:style w:type="character" w:customStyle="1" w:styleId="WW8Num225z0">
    <w:name w:val="WW8Num225z0"/>
    <w:rsid w:val="006F04EA"/>
    <w:rPr>
      <w:b w:val="0"/>
    </w:rPr>
  </w:style>
  <w:style w:type="character" w:customStyle="1" w:styleId="WW8Num226z0">
    <w:name w:val="WW8Num226z0"/>
    <w:rsid w:val="006F04EA"/>
    <w:rPr>
      <w:b w:val="0"/>
      <w:i w:val="0"/>
    </w:rPr>
  </w:style>
  <w:style w:type="character" w:customStyle="1" w:styleId="WW8Num226z1">
    <w:name w:val="WW8Num226z1"/>
    <w:rsid w:val="006F04EA"/>
    <w:rPr>
      <w:rFonts w:ascii="Times New Roman" w:hAnsi="Times New Roman"/>
      <w:sz w:val="22"/>
    </w:rPr>
  </w:style>
  <w:style w:type="character" w:customStyle="1" w:styleId="WW8Num229z0">
    <w:name w:val="WW8Num229z0"/>
    <w:rsid w:val="006F04EA"/>
    <w:rPr>
      <w:b w:val="0"/>
    </w:rPr>
  </w:style>
  <w:style w:type="character" w:customStyle="1" w:styleId="WW8Num232z0">
    <w:name w:val="WW8Num232z0"/>
    <w:rsid w:val="006F04EA"/>
    <w:rPr>
      <w:rFonts w:ascii="Symbol" w:hAnsi="Symbol"/>
    </w:rPr>
  </w:style>
  <w:style w:type="character" w:customStyle="1" w:styleId="WW8Num232z2">
    <w:name w:val="WW8Num232z2"/>
    <w:rsid w:val="006F04EA"/>
    <w:rPr>
      <w:rFonts w:ascii="Wingdings" w:hAnsi="Wingdings"/>
    </w:rPr>
  </w:style>
  <w:style w:type="character" w:customStyle="1" w:styleId="WW8Num232z4">
    <w:name w:val="WW8Num232z4"/>
    <w:rsid w:val="006F04EA"/>
    <w:rPr>
      <w:rFonts w:ascii="Courier New" w:hAnsi="Courier New" w:cs="Courier New"/>
    </w:rPr>
  </w:style>
  <w:style w:type="character" w:customStyle="1" w:styleId="WW8Num235z0">
    <w:name w:val="WW8Num235z0"/>
    <w:rsid w:val="006F04EA"/>
    <w:rPr>
      <w:rFonts w:ascii="Symbol" w:hAnsi="Symbol"/>
    </w:rPr>
  </w:style>
  <w:style w:type="character" w:customStyle="1" w:styleId="WW8Num235z1">
    <w:name w:val="WW8Num235z1"/>
    <w:rsid w:val="006F04EA"/>
    <w:rPr>
      <w:rFonts w:ascii="Courier New" w:hAnsi="Courier New" w:cs="Courier New"/>
    </w:rPr>
  </w:style>
  <w:style w:type="character" w:customStyle="1" w:styleId="WW8Num235z2">
    <w:name w:val="WW8Num235z2"/>
    <w:rsid w:val="006F04EA"/>
    <w:rPr>
      <w:rFonts w:ascii="Wingdings" w:hAnsi="Wingdings"/>
    </w:rPr>
  </w:style>
  <w:style w:type="character" w:customStyle="1" w:styleId="WW8Num238z1">
    <w:name w:val="WW8Num238z1"/>
    <w:rsid w:val="006F04EA"/>
    <w:rPr>
      <w:rFonts w:ascii="Courier New" w:hAnsi="Courier New"/>
      <w:sz w:val="24"/>
    </w:rPr>
  </w:style>
  <w:style w:type="character" w:customStyle="1" w:styleId="WW8Num240z0">
    <w:name w:val="WW8Num240z0"/>
    <w:rsid w:val="006F04EA"/>
    <w:rPr>
      <w:b w:val="0"/>
      <w:i w:val="0"/>
    </w:rPr>
  </w:style>
  <w:style w:type="character" w:customStyle="1" w:styleId="WW8Num241z0">
    <w:name w:val="WW8Num241z0"/>
    <w:rsid w:val="006F04EA"/>
    <w:rPr>
      <w:rFonts w:ascii="Symbol" w:hAnsi="Symbol"/>
      <w:sz w:val="24"/>
    </w:rPr>
  </w:style>
  <w:style w:type="character" w:customStyle="1" w:styleId="WW8Num241z1">
    <w:name w:val="WW8Num241z1"/>
    <w:rsid w:val="006F04EA"/>
    <w:rPr>
      <w:rFonts w:ascii="Courier New" w:hAnsi="Courier New"/>
    </w:rPr>
  </w:style>
  <w:style w:type="character" w:customStyle="1" w:styleId="WW8Num241z2">
    <w:name w:val="WW8Num241z2"/>
    <w:rsid w:val="006F04EA"/>
    <w:rPr>
      <w:rFonts w:ascii="Wingdings" w:hAnsi="Wingdings"/>
    </w:rPr>
  </w:style>
  <w:style w:type="character" w:customStyle="1" w:styleId="WW8Num241z3">
    <w:name w:val="WW8Num241z3"/>
    <w:rsid w:val="006F04EA"/>
    <w:rPr>
      <w:rFonts w:ascii="Symbol" w:hAnsi="Symbol"/>
    </w:rPr>
  </w:style>
  <w:style w:type="character" w:customStyle="1" w:styleId="WW8Num243z0">
    <w:name w:val="WW8Num243z0"/>
    <w:rsid w:val="006F04EA"/>
    <w:rPr>
      <w:rFonts w:ascii="Arial" w:hAnsi="Arial"/>
      <w:b w:val="0"/>
      <w:i w:val="0"/>
      <w:sz w:val="24"/>
    </w:rPr>
  </w:style>
  <w:style w:type="character" w:customStyle="1" w:styleId="WW8NumSt52z0">
    <w:name w:val="WW8NumSt52z0"/>
    <w:rsid w:val="006F04EA"/>
    <w:rPr>
      <w:b/>
    </w:rPr>
  </w:style>
  <w:style w:type="character" w:customStyle="1" w:styleId="WW8NumSt62z0">
    <w:name w:val="WW8NumSt62z0"/>
    <w:rsid w:val="006F04EA"/>
    <w:rPr>
      <w:rFonts w:ascii="Symbol" w:hAnsi="Symbol"/>
    </w:rPr>
  </w:style>
  <w:style w:type="character" w:customStyle="1" w:styleId="WW8NumSt63z0">
    <w:name w:val="WW8NumSt63z0"/>
    <w:rsid w:val="006F04EA"/>
    <w:rPr>
      <w:rFonts w:ascii="Symbol" w:hAnsi="Symbol"/>
      <w:sz w:val="20"/>
    </w:rPr>
  </w:style>
  <w:style w:type="character" w:customStyle="1" w:styleId="FootnoteCharacters">
    <w:name w:val="Footnote Characters"/>
    <w:basedOn w:val="DefaultParagraphFont"/>
    <w:rsid w:val="006F04EA"/>
    <w:rPr>
      <w:vertAlign w:val="superscript"/>
    </w:rPr>
  </w:style>
  <w:style w:type="character" w:styleId="Hyperlink">
    <w:name w:val="Hyperlink"/>
    <w:basedOn w:val="DefaultParagraphFont"/>
    <w:uiPriority w:val="99"/>
    <w:rsid w:val="006F04EA"/>
    <w:rPr>
      <w:color w:val="0000FF"/>
      <w:u w:val="single"/>
    </w:rPr>
  </w:style>
  <w:style w:type="character" w:styleId="PageNumber">
    <w:name w:val="page number"/>
    <w:basedOn w:val="DefaultParagraphFont"/>
    <w:semiHidden/>
    <w:rsid w:val="006F04EA"/>
  </w:style>
  <w:style w:type="character" w:styleId="FootnoteReference">
    <w:name w:val="footnote reference"/>
    <w:semiHidden/>
    <w:rsid w:val="006F04EA"/>
    <w:rPr>
      <w:vertAlign w:val="superscript"/>
    </w:rPr>
  </w:style>
  <w:style w:type="character" w:customStyle="1" w:styleId="EndnoteCharacters">
    <w:name w:val="Endnote Characters"/>
    <w:rsid w:val="006F04EA"/>
    <w:rPr>
      <w:vertAlign w:val="superscript"/>
    </w:rPr>
  </w:style>
  <w:style w:type="character" w:customStyle="1" w:styleId="WW-EndnoteCharacters">
    <w:name w:val="WW-Endnote Characters"/>
    <w:rsid w:val="006F04EA"/>
  </w:style>
  <w:style w:type="character" w:styleId="EndnoteReference">
    <w:name w:val="endnote reference"/>
    <w:semiHidden/>
    <w:rsid w:val="006F04EA"/>
    <w:rPr>
      <w:vertAlign w:val="superscript"/>
    </w:rPr>
  </w:style>
  <w:style w:type="character" w:customStyle="1" w:styleId="Bullets">
    <w:name w:val="Bullets"/>
    <w:rsid w:val="006F04EA"/>
    <w:rPr>
      <w:rFonts w:ascii="StarSymbol" w:eastAsia="StarSymbol" w:hAnsi="StarSymbol" w:cs="StarSymbol"/>
      <w:sz w:val="18"/>
      <w:szCs w:val="18"/>
    </w:rPr>
  </w:style>
  <w:style w:type="character" w:customStyle="1" w:styleId="NumberingSymbols">
    <w:name w:val="Numbering Symbols"/>
    <w:rsid w:val="006F04EA"/>
  </w:style>
  <w:style w:type="paragraph" w:customStyle="1" w:styleId="Heading">
    <w:name w:val="Heading"/>
    <w:basedOn w:val="Normal"/>
    <w:next w:val="BodyText"/>
    <w:rsid w:val="006F04EA"/>
    <w:pPr>
      <w:keepNext/>
      <w:spacing w:before="240" w:after="120"/>
    </w:pPr>
    <w:rPr>
      <w:rFonts w:ascii="Arial" w:eastAsia="MS Mincho" w:hAnsi="Arial" w:cs="Tahoma"/>
      <w:sz w:val="28"/>
      <w:szCs w:val="28"/>
    </w:rPr>
  </w:style>
  <w:style w:type="paragraph" w:styleId="BodyText">
    <w:name w:val="Body Text"/>
    <w:basedOn w:val="Normal"/>
    <w:link w:val="BodyTextChar"/>
    <w:semiHidden/>
    <w:rsid w:val="006F04EA"/>
    <w:pPr>
      <w:jc w:val="both"/>
    </w:pPr>
  </w:style>
  <w:style w:type="character" w:customStyle="1" w:styleId="BodyTextChar">
    <w:name w:val="Body Text Char"/>
    <w:basedOn w:val="DefaultParagraphFont"/>
    <w:link w:val="BodyText"/>
    <w:semiHidden/>
    <w:rsid w:val="006F04EA"/>
    <w:rPr>
      <w:rFonts w:ascii="Times New Roman" w:eastAsia="Times New Roman" w:hAnsi="Times New Roman" w:cs="Times New Roman"/>
      <w:sz w:val="24"/>
      <w:szCs w:val="20"/>
      <w:lang w:eastAsia="ar-SA"/>
    </w:rPr>
  </w:style>
  <w:style w:type="paragraph" w:styleId="List">
    <w:name w:val="List"/>
    <w:basedOn w:val="BodyText"/>
    <w:semiHidden/>
    <w:rsid w:val="006F04EA"/>
    <w:rPr>
      <w:rFonts w:cs="Tahoma"/>
    </w:rPr>
  </w:style>
  <w:style w:type="paragraph" w:styleId="Caption">
    <w:name w:val="caption"/>
    <w:basedOn w:val="Normal"/>
    <w:qFormat/>
    <w:rsid w:val="006F04EA"/>
    <w:pPr>
      <w:suppressLineNumbers/>
      <w:spacing w:before="120" w:after="120"/>
    </w:pPr>
    <w:rPr>
      <w:rFonts w:cs="Tahoma"/>
      <w:i/>
      <w:iCs/>
      <w:szCs w:val="24"/>
    </w:rPr>
  </w:style>
  <w:style w:type="paragraph" w:customStyle="1" w:styleId="Index">
    <w:name w:val="Index"/>
    <w:basedOn w:val="Normal"/>
    <w:rsid w:val="006F04EA"/>
    <w:pPr>
      <w:suppressLineNumbers/>
    </w:pPr>
    <w:rPr>
      <w:rFonts w:cs="Tahoma"/>
    </w:rPr>
  </w:style>
  <w:style w:type="paragraph" w:styleId="Title">
    <w:name w:val="Title"/>
    <w:basedOn w:val="Normal"/>
    <w:next w:val="Subtitle"/>
    <w:link w:val="TitleChar"/>
    <w:uiPriority w:val="10"/>
    <w:qFormat/>
    <w:rsid w:val="006F04EA"/>
    <w:pPr>
      <w:jc w:val="center"/>
    </w:pPr>
    <w:rPr>
      <w:b/>
      <w:bCs/>
      <w:sz w:val="38"/>
    </w:rPr>
  </w:style>
  <w:style w:type="character" w:customStyle="1" w:styleId="TitleChar">
    <w:name w:val="Title Char"/>
    <w:basedOn w:val="DefaultParagraphFont"/>
    <w:link w:val="Title"/>
    <w:uiPriority w:val="10"/>
    <w:rsid w:val="006F04EA"/>
    <w:rPr>
      <w:rFonts w:ascii="Times New Roman" w:eastAsia="Times New Roman" w:hAnsi="Times New Roman" w:cs="Times New Roman"/>
      <w:b/>
      <w:bCs/>
      <w:sz w:val="38"/>
      <w:szCs w:val="20"/>
      <w:lang w:eastAsia="ar-SA"/>
    </w:rPr>
  </w:style>
  <w:style w:type="paragraph" w:styleId="Subtitle">
    <w:name w:val="Subtitle"/>
    <w:basedOn w:val="Normal"/>
    <w:next w:val="BodyText"/>
    <w:link w:val="SubtitleChar"/>
    <w:qFormat/>
    <w:rsid w:val="006F04EA"/>
    <w:pPr>
      <w:jc w:val="center"/>
    </w:pPr>
    <w:rPr>
      <w:b/>
      <w:bCs/>
      <w:sz w:val="36"/>
    </w:rPr>
  </w:style>
  <w:style w:type="character" w:customStyle="1" w:styleId="SubtitleChar">
    <w:name w:val="Subtitle Char"/>
    <w:basedOn w:val="DefaultParagraphFont"/>
    <w:link w:val="Subtitle"/>
    <w:rsid w:val="006F04EA"/>
    <w:rPr>
      <w:rFonts w:ascii="Times New Roman" w:eastAsia="Times New Roman" w:hAnsi="Times New Roman" w:cs="Times New Roman"/>
      <w:b/>
      <w:bCs/>
      <w:sz w:val="36"/>
      <w:szCs w:val="20"/>
      <w:lang w:eastAsia="ar-SA"/>
    </w:rPr>
  </w:style>
  <w:style w:type="paragraph" w:styleId="Header">
    <w:name w:val="header"/>
    <w:basedOn w:val="Normal"/>
    <w:link w:val="HeaderChar"/>
    <w:uiPriority w:val="99"/>
    <w:rsid w:val="006F04EA"/>
    <w:pPr>
      <w:tabs>
        <w:tab w:val="center" w:pos="4320"/>
        <w:tab w:val="right" w:pos="8640"/>
      </w:tabs>
    </w:pPr>
  </w:style>
  <w:style w:type="character" w:customStyle="1" w:styleId="HeaderChar">
    <w:name w:val="Header Char"/>
    <w:basedOn w:val="DefaultParagraphFont"/>
    <w:link w:val="Header"/>
    <w:uiPriority w:val="99"/>
    <w:rsid w:val="006F04EA"/>
    <w:rPr>
      <w:rFonts w:ascii="Times New Roman" w:eastAsia="Times New Roman" w:hAnsi="Times New Roman" w:cs="Times New Roman"/>
      <w:sz w:val="24"/>
      <w:szCs w:val="20"/>
      <w:lang w:eastAsia="ar-SA"/>
    </w:rPr>
  </w:style>
  <w:style w:type="paragraph" w:styleId="Footer">
    <w:name w:val="footer"/>
    <w:basedOn w:val="Normal"/>
    <w:link w:val="FooterChar"/>
    <w:uiPriority w:val="99"/>
    <w:rsid w:val="006F04EA"/>
    <w:pPr>
      <w:tabs>
        <w:tab w:val="center" w:pos="4320"/>
        <w:tab w:val="right" w:pos="8640"/>
      </w:tabs>
    </w:pPr>
  </w:style>
  <w:style w:type="character" w:customStyle="1" w:styleId="FooterChar">
    <w:name w:val="Footer Char"/>
    <w:basedOn w:val="DefaultParagraphFont"/>
    <w:link w:val="Footer"/>
    <w:uiPriority w:val="99"/>
    <w:rsid w:val="006F04EA"/>
    <w:rPr>
      <w:rFonts w:ascii="Times New Roman" w:eastAsia="Times New Roman" w:hAnsi="Times New Roman" w:cs="Times New Roman"/>
      <w:sz w:val="24"/>
      <w:szCs w:val="20"/>
      <w:lang w:eastAsia="ar-SA"/>
    </w:rPr>
  </w:style>
  <w:style w:type="paragraph" w:styleId="BodyTextIndent">
    <w:name w:val="Body Text Indent"/>
    <w:basedOn w:val="Normal"/>
    <w:link w:val="BodyTextIndentChar"/>
    <w:semiHidden/>
    <w:rsid w:val="006F04EA"/>
    <w:pPr>
      <w:ind w:left="360"/>
    </w:pPr>
    <w:rPr>
      <w:szCs w:val="24"/>
    </w:rPr>
  </w:style>
  <w:style w:type="character" w:customStyle="1" w:styleId="BodyTextIndentChar">
    <w:name w:val="Body Text Indent Char"/>
    <w:basedOn w:val="DefaultParagraphFont"/>
    <w:link w:val="BodyTextIndent"/>
    <w:semiHidden/>
    <w:rsid w:val="006F04EA"/>
    <w:rPr>
      <w:rFonts w:ascii="Times New Roman" w:eastAsia="Times New Roman" w:hAnsi="Times New Roman" w:cs="Times New Roman"/>
      <w:sz w:val="24"/>
      <w:szCs w:val="24"/>
      <w:lang w:eastAsia="ar-SA"/>
    </w:rPr>
  </w:style>
  <w:style w:type="paragraph" w:styleId="FootnoteText">
    <w:name w:val="footnote text"/>
    <w:basedOn w:val="Normal"/>
    <w:link w:val="FootnoteTextChar"/>
    <w:semiHidden/>
    <w:rsid w:val="006F04EA"/>
    <w:rPr>
      <w:sz w:val="20"/>
    </w:rPr>
  </w:style>
  <w:style w:type="character" w:customStyle="1" w:styleId="FootnoteTextChar">
    <w:name w:val="Footnote Text Char"/>
    <w:basedOn w:val="DefaultParagraphFont"/>
    <w:link w:val="FootnoteText"/>
    <w:semiHidden/>
    <w:rsid w:val="006F04EA"/>
    <w:rPr>
      <w:rFonts w:ascii="Times New Roman" w:eastAsia="Times New Roman" w:hAnsi="Times New Roman" w:cs="Times New Roman"/>
      <w:sz w:val="20"/>
      <w:szCs w:val="20"/>
      <w:lang w:eastAsia="ar-SA"/>
    </w:rPr>
  </w:style>
  <w:style w:type="paragraph" w:styleId="BodyTextIndent2">
    <w:name w:val="Body Text Indent 2"/>
    <w:basedOn w:val="Normal"/>
    <w:link w:val="BodyTextIndent2Char"/>
    <w:semiHidden/>
    <w:rsid w:val="006F04EA"/>
    <w:pPr>
      <w:ind w:left="700"/>
      <w:jc w:val="both"/>
    </w:pPr>
  </w:style>
  <w:style w:type="character" w:customStyle="1" w:styleId="BodyTextIndent2Char">
    <w:name w:val="Body Text Indent 2 Char"/>
    <w:basedOn w:val="DefaultParagraphFont"/>
    <w:link w:val="BodyTextIndent2"/>
    <w:semiHidden/>
    <w:rsid w:val="006F04EA"/>
    <w:rPr>
      <w:rFonts w:ascii="Times New Roman" w:eastAsia="Times New Roman" w:hAnsi="Times New Roman" w:cs="Times New Roman"/>
      <w:sz w:val="24"/>
      <w:szCs w:val="20"/>
      <w:lang w:eastAsia="ar-SA"/>
    </w:rPr>
  </w:style>
  <w:style w:type="paragraph" w:styleId="BodyText3">
    <w:name w:val="Body Text 3"/>
    <w:basedOn w:val="Normal"/>
    <w:link w:val="BodyText3Char"/>
    <w:semiHidden/>
    <w:rsid w:val="006F04EA"/>
    <w:pPr>
      <w:overflowPunct w:val="0"/>
      <w:autoSpaceDE w:val="0"/>
      <w:textAlignment w:val="baseline"/>
    </w:pPr>
    <w:rPr>
      <w:color w:val="FF0000"/>
    </w:rPr>
  </w:style>
  <w:style w:type="character" w:customStyle="1" w:styleId="BodyText3Char">
    <w:name w:val="Body Text 3 Char"/>
    <w:basedOn w:val="DefaultParagraphFont"/>
    <w:link w:val="BodyText3"/>
    <w:semiHidden/>
    <w:rsid w:val="006F04EA"/>
    <w:rPr>
      <w:rFonts w:ascii="Times New Roman" w:eastAsia="Times New Roman" w:hAnsi="Times New Roman" w:cs="Times New Roman"/>
      <w:color w:val="FF0000"/>
      <w:sz w:val="24"/>
      <w:szCs w:val="20"/>
      <w:lang w:eastAsia="ar-SA"/>
    </w:rPr>
  </w:style>
  <w:style w:type="paragraph" w:customStyle="1" w:styleId="xl24">
    <w:name w:val="xl24"/>
    <w:basedOn w:val="Normal"/>
    <w:rsid w:val="006F04EA"/>
    <w:pPr>
      <w:pBdr>
        <w:bottom w:val="double" w:sz="1" w:space="0" w:color="000000"/>
      </w:pBdr>
      <w:overflowPunct w:val="0"/>
      <w:autoSpaceDE w:val="0"/>
      <w:spacing w:before="100" w:after="100"/>
      <w:textAlignment w:val="baseline"/>
    </w:pPr>
    <w:rPr>
      <w:rFonts w:ascii="Arial" w:hAnsi="Arial"/>
      <w:b/>
    </w:rPr>
  </w:style>
  <w:style w:type="paragraph" w:styleId="BodyText2">
    <w:name w:val="Body Text 2"/>
    <w:basedOn w:val="Normal"/>
    <w:link w:val="BodyText2Char"/>
    <w:semiHidden/>
    <w:rsid w:val="006F04EA"/>
    <w:pPr>
      <w:overflowPunct w:val="0"/>
      <w:autoSpaceDE w:val="0"/>
      <w:textAlignment w:val="baseline"/>
    </w:pPr>
    <w:rPr>
      <w:b/>
      <w:sz w:val="22"/>
    </w:rPr>
  </w:style>
  <w:style w:type="character" w:customStyle="1" w:styleId="BodyText2Char">
    <w:name w:val="Body Text 2 Char"/>
    <w:basedOn w:val="DefaultParagraphFont"/>
    <w:link w:val="BodyText2"/>
    <w:semiHidden/>
    <w:rsid w:val="006F04EA"/>
    <w:rPr>
      <w:rFonts w:ascii="Times New Roman" w:eastAsia="Times New Roman" w:hAnsi="Times New Roman" w:cs="Times New Roman"/>
      <w:b/>
      <w:szCs w:val="20"/>
      <w:lang w:eastAsia="ar-SA"/>
    </w:rPr>
  </w:style>
  <w:style w:type="paragraph" w:customStyle="1" w:styleId="bodytext0">
    <w:name w:val="bodytext"/>
    <w:basedOn w:val="Normal"/>
    <w:rsid w:val="006F04EA"/>
    <w:pPr>
      <w:overflowPunct w:val="0"/>
      <w:autoSpaceDE w:val="0"/>
      <w:spacing w:before="100" w:after="100" w:line="280" w:lineRule="atLeast"/>
      <w:textAlignment w:val="baseline"/>
    </w:pPr>
  </w:style>
  <w:style w:type="paragraph" w:customStyle="1" w:styleId="xl25">
    <w:name w:val="xl25"/>
    <w:basedOn w:val="Normal"/>
    <w:rsid w:val="006F04EA"/>
    <w:pPr>
      <w:spacing w:before="280" w:after="280"/>
    </w:pPr>
    <w:rPr>
      <w:rFonts w:ascii="Arial" w:eastAsia="Arial Unicode MS" w:hAnsi="Arial" w:cs="Arial"/>
      <w:b/>
      <w:bCs/>
      <w:szCs w:val="24"/>
    </w:rPr>
  </w:style>
  <w:style w:type="paragraph" w:styleId="NormalWeb">
    <w:name w:val="Normal (Web)"/>
    <w:basedOn w:val="Normal"/>
    <w:semiHidden/>
    <w:rsid w:val="006F04EA"/>
    <w:pPr>
      <w:spacing w:before="280" w:after="280"/>
    </w:pPr>
    <w:rPr>
      <w:szCs w:val="24"/>
    </w:rPr>
  </w:style>
  <w:style w:type="paragraph" w:customStyle="1" w:styleId="xl38">
    <w:name w:val="xl38"/>
    <w:basedOn w:val="Normal"/>
    <w:rsid w:val="006F04EA"/>
    <w:pPr>
      <w:pBdr>
        <w:top w:val="single" w:sz="4" w:space="0" w:color="000000"/>
        <w:left w:val="single" w:sz="4" w:space="0" w:color="000000"/>
        <w:bottom w:val="single" w:sz="4" w:space="0" w:color="000000"/>
        <w:right w:val="single" w:sz="4" w:space="0" w:color="000000"/>
      </w:pBdr>
      <w:spacing w:before="280" w:after="280"/>
    </w:pPr>
    <w:rPr>
      <w:rFonts w:ascii="Arial" w:eastAsia="Arial Unicode MS" w:hAnsi="Arial" w:cs="Arial"/>
      <w:b/>
      <w:bCs/>
      <w:szCs w:val="24"/>
    </w:rPr>
  </w:style>
  <w:style w:type="paragraph" w:styleId="BodyTextIndent3">
    <w:name w:val="Body Text Indent 3"/>
    <w:basedOn w:val="Normal"/>
    <w:link w:val="BodyTextIndent3Char"/>
    <w:semiHidden/>
    <w:rsid w:val="006F04EA"/>
    <w:pPr>
      <w:ind w:left="700" w:hanging="700"/>
    </w:pPr>
  </w:style>
  <w:style w:type="character" w:customStyle="1" w:styleId="BodyTextIndent3Char">
    <w:name w:val="Body Text Indent 3 Char"/>
    <w:basedOn w:val="DefaultParagraphFont"/>
    <w:link w:val="BodyTextIndent3"/>
    <w:semiHidden/>
    <w:rsid w:val="006F04EA"/>
    <w:rPr>
      <w:rFonts w:ascii="Times New Roman" w:eastAsia="Times New Roman" w:hAnsi="Times New Roman" w:cs="Times New Roman"/>
      <w:sz w:val="24"/>
      <w:szCs w:val="20"/>
      <w:lang w:eastAsia="ar-SA"/>
    </w:rPr>
  </w:style>
  <w:style w:type="paragraph" w:customStyle="1" w:styleId="TableContents">
    <w:name w:val="Table Contents"/>
    <w:basedOn w:val="Normal"/>
    <w:rsid w:val="006F04EA"/>
    <w:pPr>
      <w:suppressLineNumbers/>
    </w:pPr>
  </w:style>
  <w:style w:type="paragraph" w:customStyle="1" w:styleId="TableHeading">
    <w:name w:val="Table Heading"/>
    <w:basedOn w:val="TableContents"/>
    <w:rsid w:val="006F04EA"/>
    <w:pPr>
      <w:jc w:val="center"/>
    </w:pPr>
    <w:rPr>
      <w:b/>
      <w:bCs/>
    </w:rPr>
  </w:style>
  <w:style w:type="paragraph" w:customStyle="1" w:styleId="Framecontents">
    <w:name w:val="Frame contents"/>
    <w:basedOn w:val="BodyText"/>
    <w:rsid w:val="006F04EA"/>
  </w:style>
  <w:style w:type="character" w:styleId="FollowedHyperlink">
    <w:name w:val="FollowedHyperlink"/>
    <w:basedOn w:val="DefaultParagraphFont"/>
    <w:semiHidden/>
    <w:rsid w:val="006F04EA"/>
    <w:rPr>
      <w:color w:val="800080"/>
      <w:u w:val="single"/>
    </w:rPr>
  </w:style>
  <w:style w:type="paragraph" w:styleId="ListParagraph">
    <w:name w:val="List Paragraph"/>
    <w:basedOn w:val="Normal"/>
    <w:uiPriority w:val="34"/>
    <w:qFormat/>
    <w:rsid w:val="006F04EA"/>
    <w:pPr>
      <w:suppressAutoHyphens w:val="0"/>
      <w:ind w:left="720"/>
    </w:pPr>
    <w:rPr>
      <w:rFonts w:ascii="Arial" w:hAnsi="Arial" w:cs="Arial"/>
      <w:color w:val="000000"/>
      <w:sz w:val="22"/>
      <w:szCs w:val="22"/>
      <w:lang w:eastAsia="en-US"/>
    </w:rPr>
  </w:style>
  <w:style w:type="paragraph" w:customStyle="1" w:styleId="Default">
    <w:name w:val="Default"/>
    <w:rsid w:val="006F04EA"/>
    <w:pPr>
      <w:autoSpaceDE w:val="0"/>
      <w:autoSpaceDN w:val="0"/>
      <w:adjustRightInd w:val="0"/>
      <w:spacing w:after="0" w:line="240" w:lineRule="auto"/>
    </w:pPr>
    <w:rPr>
      <w:rFonts w:ascii="Arial" w:eastAsia="Times New Roman" w:hAnsi="Arial" w:cs="Arial"/>
      <w:color w:val="000000"/>
      <w:sz w:val="24"/>
      <w:szCs w:val="24"/>
    </w:rPr>
  </w:style>
  <w:style w:type="character" w:customStyle="1" w:styleId="fc0dace48a-452a-4779-ba60-8b3f1e4226e4-4">
    <w:name w:val="fc0dace48a-452a-4779-ba60-8b3f1e4226e4-4"/>
    <w:basedOn w:val="DefaultParagraphFont"/>
    <w:rsid w:val="006F04EA"/>
  </w:style>
  <w:style w:type="table" w:styleId="TableGrid">
    <w:name w:val="Table Grid"/>
    <w:basedOn w:val="TableNormal"/>
    <w:uiPriority w:val="59"/>
    <w:rsid w:val="006F04EA"/>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IntenseEmphasis">
    <w:name w:val="Intense Emphasis"/>
    <w:basedOn w:val="DefaultParagraphFont"/>
    <w:uiPriority w:val="21"/>
    <w:qFormat/>
    <w:rsid w:val="006F04EA"/>
    <w:rPr>
      <w:b/>
      <w:bCs/>
      <w:i/>
      <w:iCs/>
      <w:color w:val="4F81BD" w:themeColor="accent1"/>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2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D0837611DDAA474490A068655AF7EB6D" ma:contentTypeVersion="0" ma:contentTypeDescription="Create a new document." ma:contentTypeScope="" ma:versionID="c874355ea57b1c1e37a07a41909d49c3">
  <xsd:schema xmlns:xsd="http://www.w3.org/2001/XMLSchema" xmlns:xs="http://www.w3.org/2001/XMLSchema" xmlns:p="http://schemas.microsoft.com/office/2006/metadata/properties" targetNamespace="http://schemas.microsoft.com/office/2006/metadata/properties" ma:root="true" ma:fieldsID="c64490b4aec6201516c3a874156f37b2">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D288087-EB63-474F-B067-05724A021BAE}">
  <ds:schemaRefs>
    <ds:schemaRef ds:uri="http://schemas.microsoft.com/office/2006/documentManagement/types"/>
    <ds:schemaRef ds:uri="http://purl.org/dc/elements/1.1/"/>
    <ds:schemaRef ds:uri="http://purl.org/dc/terms/"/>
    <ds:schemaRef ds:uri="http://purl.org/dc/dcmitype/"/>
    <ds:schemaRef ds:uri="http://www.w3.org/XML/1998/namespace"/>
    <ds:schemaRef ds:uri="http://schemas.microsoft.com/office/2006/metadata/properties"/>
    <ds:schemaRef ds:uri="http://schemas.openxmlformats.org/package/2006/metadata/core-properties"/>
    <ds:schemaRef ds:uri="http://schemas.microsoft.com/office/infopath/2007/PartnerControls"/>
  </ds:schemaRefs>
</ds:datastoreItem>
</file>

<file path=customXml/itemProps2.xml><?xml version="1.0" encoding="utf-8"?>
<ds:datastoreItem xmlns:ds="http://schemas.openxmlformats.org/officeDocument/2006/customXml" ds:itemID="{BF39D68F-6EEC-4D1E-8E81-7F6EA6CE3FD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2A16D445-1E8C-48F5-A0F8-BAD7F1A3780A}">
  <ds:schemaRefs>
    <ds:schemaRef ds:uri="http://schemas.microsoft.com/sharepoint/v3/contenttype/forms"/>
  </ds:schemaRefs>
</ds:datastoreItem>
</file>

<file path=customXml/itemProps4.xml><?xml version="1.0" encoding="utf-8"?>
<ds:datastoreItem xmlns:ds="http://schemas.openxmlformats.org/officeDocument/2006/customXml" ds:itemID="{C2EC259E-441D-4DAB-80CE-2E1B2F6D1A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3918</TotalTime>
  <Pages>12</Pages>
  <Words>1642</Words>
  <Characters>9366</Characters>
  <Application>Microsoft Office Word</Application>
  <DocSecurity>0</DocSecurity>
  <Lines>78</Lines>
  <Paragraphs>21</Paragraphs>
  <ScaleCrop>false</ScaleCrop>
  <HeadingPairs>
    <vt:vector size="2" baseType="variant">
      <vt:variant>
        <vt:lpstr>Title</vt:lpstr>
      </vt:variant>
      <vt:variant>
        <vt:i4>1</vt:i4>
      </vt:variant>
    </vt:vector>
  </HeadingPairs>
  <TitlesOfParts>
    <vt:vector size="1" baseType="lpstr">
      <vt:lpstr>Freeway Traffic Management System Overview</vt:lpstr>
    </vt:vector>
  </TitlesOfParts>
  <Company>Wisconsin Department of Transportation</Company>
  <LinksUpToDate>false</LinksUpToDate>
  <CharactersWithSpaces>10987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mscbab</dc:creator>
  <cp:lastModifiedBy>25765</cp:lastModifiedBy>
  <cp:revision>12</cp:revision>
  <dcterms:created xsi:type="dcterms:W3CDTF">2014-07-11T21:40:00Z</dcterms:created>
  <dcterms:modified xsi:type="dcterms:W3CDTF">2014-07-29T20:32:00Z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0x010100D0837611DDAA474490A068655AF7EB6D</vt:lpwstr>
  </property>
</Properties>
</file>